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54321EC9" w:rsidR="006B2F7F" w:rsidRPr="006B2F7F" w:rsidRDefault="005001F1" w:rsidP="0008731E">
      <w:pPr>
        <w:spacing w:before="240" w:after="60" w:line="276" w:lineRule="auto"/>
        <w:ind w:left="720"/>
        <w:jc w:val="right"/>
        <w:outlineLvl w:val="5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65FD759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5D54853" w14:textId="77777777" w:rsidR="006B2F7F" w:rsidRPr="006B2F7F" w:rsidRDefault="006B2F7F" w:rsidP="005B4228">
      <w:pPr>
        <w:spacing w:before="120" w:after="12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52446D92" w14:textId="77777777" w:rsidR="006B2F7F" w:rsidRPr="006B2F7F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094DF5B5" w14:textId="2A49FF22" w:rsidR="0031739E" w:rsidRPr="006E21E1" w:rsidRDefault="006B2F7F" w:rsidP="00B6254B">
      <w:pPr>
        <w:pStyle w:val="Akapitzlist"/>
        <w:spacing w:after="180" w:line="300" w:lineRule="auto"/>
        <w:ind w:left="0"/>
        <w:jc w:val="both"/>
        <w:rPr>
          <w:rFonts w:ascii="Arial" w:hAnsi="Arial" w:cs="Arial"/>
          <w:color w:val="000000" w:themeColor="text1"/>
        </w:rPr>
      </w:pPr>
      <w:r w:rsidRPr="00E94DB1">
        <w:rPr>
          <w:rFonts w:ascii="Arial" w:hAnsi="Arial" w:cs="Arial"/>
        </w:rPr>
        <w:t xml:space="preserve">złożony w postępowaniu o udzielenie zamówienia publicznego prowadzonego na zadanie pn.: </w:t>
      </w:r>
      <w:bookmarkStart w:id="0" w:name="_Hlk213323702"/>
      <w:r w:rsidR="00B6254B" w:rsidRPr="001B704E">
        <w:rPr>
          <w:rFonts w:ascii="Arial" w:hAnsi="Arial" w:cs="Arial"/>
          <w:b/>
          <w:color w:val="000000" w:themeColor="text1"/>
          <w:szCs w:val="24"/>
        </w:rPr>
        <w:t>BUDOWA SYSTEMU AWARYJNEGO ZASILANIA ELEKTRYCZNEGO</w:t>
      </w:r>
      <w:r w:rsidR="00B6254B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A6335">
        <w:rPr>
          <w:rFonts w:ascii="Arial" w:hAnsi="Arial" w:cs="Arial"/>
          <w:b/>
          <w:color w:val="000000" w:themeColor="text1"/>
          <w:szCs w:val="24"/>
        </w:rPr>
        <w:t>a.</w:t>
      </w:r>
      <w:r w:rsidR="00B6254B" w:rsidRPr="001B704E">
        <w:rPr>
          <w:rFonts w:ascii="Arial" w:hAnsi="Arial" w:cs="Arial"/>
          <w:b/>
          <w:color w:val="000000" w:themeColor="text1"/>
          <w:szCs w:val="24"/>
        </w:rPr>
        <w:t xml:space="preserve"> w przepompowni P-10 przy ul. Jagałły w Kieźlinach</w:t>
      </w:r>
      <w:r w:rsidR="005A6335">
        <w:rPr>
          <w:rFonts w:ascii="Arial" w:hAnsi="Arial" w:cs="Arial"/>
          <w:b/>
          <w:color w:val="000000" w:themeColor="text1"/>
          <w:szCs w:val="24"/>
        </w:rPr>
        <w:t>; b.</w:t>
      </w:r>
      <w:r w:rsidR="00B6254B" w:rsidRPr="001B704E">
        <w:rPr>
          <w:rFonts w:ascii="Arial" w:hAnsi="Arial" w:cs="Arial"/>
          <w:b/>
          <w:color w:val="000000" w:themeColor="text1"/>
          <w:szCs w:val="24"/>
        </w:rPr>
        <w:t xml:space="preserve"> w przepompowni P-3 przy ul. 15 Dywizji w Olsztynie</w:t>
      </w:r>
      <w:r w:rsidR="00B6254B">
        <w:rPr>
          <w:rFonts w:ascii="Arial" w:hAnsi="Arial" w:cs="Arial"/>
          <w:b/>
          <w:color w:val="000000" w:themeColor="text1"/>
          <w:szCs w:val="24"/>
        </w:rPr>
        <w:t xml:space="preserve">; </w:t>
      </w:r>
      <w:r w:rsidR="005A6335">
        <w:rPr>
          <w:rFonts w:ascii="Arial" w:hAnsi="Arial" w:cs="Arial"/>
          <w:b/>
          <w:color w:val="000000" w:themeColor="text1"/>
          <w:szCs w:val="24"/>
        </w:rPr>
        <w:br/>
      </w:r>
      <w:r w:rsidR="00B6254B" w:rsidRPr="00B6254B">
        <w:rPr>
          <w:rFonts w:ascii="Arial" w:hAnsi="Arial" w:cs="Arial"/>
          <w:bCs/>
          <w:color w:val="000000" w:themeColor="text1"/>
          <w:szCs w:val="24"/>
        </w:rPr>
        <w:t xml:space="preserve">nr postępowania </w:t>
      </w:r>
      <w:r w:rsidR="00B6254B" w:rsidRPr="00B6254B">
        <w:rPr>
          <w:rFonts w:ascii="Arial" w:hAnsi="Arial" w:cs="Arial"/>
          <w:b/>
          <w:color w:val="000000" w:themeColor="text1"/>
          <w:szCs w:val="24"/>
        </w:rPr>
        <w:t>PZP.262.</w:t>
      </w:r>
      <w:r w:rsidR="00FB0A0D">
        <w:rPr>
          <w:rFonts w:ascii="Arial" w:hAnsi="Arial" w:cs="Arial"/>
          <w:b/>
          <w:color w:val="000000" w:themeColor="text1"/>
          <w:szCs w:val="24"/>
        </w:rPr>
        <w:t>25</w:t>
      </w:r>
      <w:r w:rsidR="00B6254B" w:rsidRPr="00B6254B">
        <w:rPr>
          <w:rFonts w:ascii="Arial" w:hAnsi="Arial" w:cs="Arial"/>
          <w:b/>
          <w:color w:val="000000" w:themeColor="text1"/>
          <w:szCs w:val="24"/>
        </w:rPr>
        <w:t>.2026.RIR</w:t>
      </w:r>
    </w:p>
    <w:bookmarkEnd w:id="0"/>
    <w:p w14:paraId="5BC0EE4B" w14:textId="77777777" w:rsidR="006B2F7F" w:rsidRPr="006B2F7F" w:rsidRDefault="006B2F7F" w:rsidP="005001F1">
      <w:pPr>
        <w:autoSpaceDE w:val="0"/>
        <w:autoSpaceDN w:val="0"/>
        <w:spacing w:before="6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6B2F7F">
        <w:rPr>
          <w:rFonts w:ascii="Arial" w:eastAsia="Times New Roman" w:hAnsi="Arial" w:cs="Arial"/>
          <w:lang w:eastAsia="pl-PL"/>
        </w:rPr>
        <w:t>OŚWIADCZAMY, że:</w:t>
      </w:r>
    </w:p>
    <w:p w14:paraId="138299AD" w14:textId="267E7FE1" w:rsidR="006B2F7F" w:rsidRPr="00423FA7" w:rsidRDefault="006B2F7F" w:rsidP="00987D2C">
      <w:pPr>
        <w:numPr>
          <w:ilvl w:val="0"/>
          <w:numId w:val="11"/>
        </w:numPr>
        <w:tabs>
          <w:tab w:val="clear" w:pos="720"/>
          <w:tab w:val="num" w:pos="284"/>
        </w:tabs>
        <w:spacing w:after="24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Oferujemy wykonanie przedmiotu zmówienia za niżej wymienione wynagrodzenie</w:t>
      </w:r>
      <w:r w:rsidR="005001F1">
        <w:rPr>
          <w:rFonts w:ascii="Arial" w:eastAsia="Times New Roman" w:hAnsi="Arial" w:cs="Arial"/>
          <w:sz w:val="20"/>
          <w:szCs w:val="20"/>
          <w:lang w:eastAsia="pl-PL"/>
        </w:rPr>
        <w:t xml:space="preserve"> na</w:t>
      </w:r>
      <w:r w:rsidRPr="006B2F7F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9"/>
        <w:gridCol w:w="5384"/>
        <w:gridCol w:w="1950"/>
        <w:gridCol w:w="986"/>
      </w:tblGrid>
      <w:tr w:rsidR="00423FA7" w:rsidRPr="00423FA7" w14:paraId="1F89C855" w14:textId="77777777" w:rsidTr="0058300B">
        <w:tc>
          <w:tcPr>
            <w:tcW w:w="599" w:type="dxa"/>
            <w:vAlign w:val="center"/>
          </w:tcPr>
          <w:p w14:paraId="6A59CC0F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Lp.</w:t>
            </w:r>
          </w:p>
        </w:tc>
        <w:tc>
          <w:tcPr>
            <w:tcW w:w="5384" w:type="dxa"/>
            <w:vAlign w:val="center"/>
          </w:tcPr>
          <w:p w14:paraId="11F647E0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0" w:type="dxa"/>
            <w:vAlign w:val="center"/>
          </w:tcPr>
          <w:p w14:paraId="3030097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 xml:space="preserve">Cena zamówienia netto </w:t>
            </w:r>
            <w:r w:rsidRPr="00423FA7">
              <w:rPr>
                <w:rFonts w:ascii="Arial" w:hAnsi="Arial" w:cs="Arial"/>
              </w:rPr>
              <w:br/>
              <w:t>[zł]</w:t>
            </w:r>
          </w:p>
        </w:tc>
        <w:tc>
          <w:tcPr>
            <w:tcW w:w="986" w:type="dxa"/>
            <w:vAlign w:val="center"/>
          </w:tcPr>
          <w:p w14:paraId="3DE89AD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VAT</w:t>
            </w:r>
            <w:r w:rsidRPr="00423FA7">
              <w:rPr>
                <w:rFonts w:ascii="Arial" w:hAnsi="Arial" w:cs="Arial"/>
              </w:rPr>
              <w:br/>
              <w:t>[%]</w:t>
            </w:r>
          </w:p>
        </w:tc>
      </w:tr>
      <w:tr w:rsidR="00423FA7" w:rsidRPr="00423FA7" w14:paraId="0D9435B3" w14:textId="77777777" w:rsidTr="0058300B">
        <w:trPr>
          <w:trHeight w:val="941"/>
        </w:trPr>
        <w:tc>
          <w:tcPr>
            <w:tcW w:w="599" w:type="dxa"/>
            <w:vAlign w:val="center"/>
          </w:tcPr>
          <w:p w14:paraId="03D739A0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2CA734F" w14:textId="77777777" w:rsidR="00423FA7" w:rsidRPr="00423FA7" w:rsidRDefault="00423FA7" w:rsidP="009F06D7">
            <w:pPr>
              <w:pStyle w:val="Akapitzlist"/>
              <w:numPr>
                <w:ilvl w:val="0"/>
                <w:numId w:val="90"/>
              </w:numPr>
              <w:spacing w:after="60" w:line="300" w:lineRule="auto"/>
              <w:ind w:left="274" w:right="68" w:hanging="284"/>
              <w:contextualSpacing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BUDOWA SYSTEMU AWARYJNEGO ZASILANIA ELEKTRYCZNEGO w przepompowni P-10 przy ul. Jagałły w Kieźlinach</w:t>
            </w:r>
          </w:p>
        </w:tc>
        <w:tc>
          <w:tcPr>
            <w:tcW w:w="1950" w:type="dxa"/>
            <w:vAlign w:val="center"/>
          </w:tcPr>
          <w:p w14:paraId="5BB682C7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03C3E77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04128439" w14:textId="77777777" w:rsidTr="0058300B">
        <w:trPr>
          <w:trHeight w:val="996"/>
        </w:trPr>
        <w:tc>
          <w:tcPr>
            <w:tcW w:w="599" w:type="dxa"/>
            <w:vAlign w:val="center"/>
          </w:tcPr>
          <w:p w14:paraId="09DCC99B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62EEDE9" w14:textId="77777777" w:rsidR="00423FA7" w:rsidRPr="00423FA7" w:rsidRDefault="00423FA7" w:rsidP="009F06D7">
            <w:pPr>
              <w:pStyle w:val="Akapitzlist"/>
              <w:numPr>
                <w:ilvl w:val="0"/>
                <w:numId w:val="90"/>
              </w:numPr>
              <w:spacing w:after="60" w:line="300" w:lineRule="auto"/>
              <w:ind w:left="274" w:right="68" w:hanging="274"/>
              <w:contextualSpacing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BUDOWA SYSTEMU AWARYJNEGO ZASILANIA ELEKTRYCZNEGO w przepompowni P-3 przy ul. 15 Dywizji w Olsztynie</w:t>
            </w:r>
          </w:p>
        </w:tc>
        <w:tc>
          <w:tcPr>
            <w:tcW w:w="1950" w:type="dxa"/>
            <w:vAlign w:val="center"/>
          </w:tcPr>
          <w:p w14:paraId="016A031A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5B05AEDF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5EF0EB53" w14:textId="77777777" w:rsidTr="0058300B">
        <w:trPr>
          <w:trHeight w:val="1266"/>
        </w:trPr>
        <w:tc>
          <w:tcPr>
            <w:tcW w:w="599" w:type="dxa"/>
            <w:vAlign w:val="center"/>
          </w:tcPr>
          <w:p w14:paraId="55672A2A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1C97495" w14:textId="7969E796" w:rsidR="00423FA7" w:rsidRPr="00423FA7" w:rsidRDefault="00423FA7" w:rsidP="009F06D7">
            <w:pPr>
              <w:spacing w:after="60" w:line="300" w:lineRule="auto"/>
              <w:ind w:right="68"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 xml:space="preserve">Okresowe przeglądy techniczne i konserwacja zainstalowanych urządzeń w okresie udzielonej gwarancji (wartość ryczałtowa za wszystkie przeglądy </w:t>
            </w:r>
            <w:r w:rsidR="009F06D7">
              <w:rPr>
                <w:rFonts w:ascii="Arial" w:hAnsi="Arial" w:cs="Arial"/>
              </w:rPr>
              <w:br/>
            </w:r>
            <w:r w:rsidRPr="00423FA7">
              <w:rPr>
                <w:rFonts w:ascii="Arial" w:hAnsi="Arial" w:cs="Arial"/>
              </w:rPr>
              <w:t xml:space="preserve">i konserwacje) </w:t>
            </w:r>
          </w:p>
        </w:tc>
        <w:tc>
          <w:tcPr>
            <w:tcW w:w="1950" w:type="dxa"/>
            <w:vAlign w:val="center"/>
          </w:tcPr>
          <w:p w14:paraId="588A6479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503D68F9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62E0A6EF" w14:textId="77777777" w:rsidTr="0058300B">
        <w:trPr>
          <w:trHeight w:val="561"/>
        </w:trPr>
        <w:tc>
          <w:tcPr>
            <w:tcW w:w="599" w:type="dxa"/>
            <w:vAlign w:val="center"/>
          </w:tcPr>
          <w:p w14:paraId="5B80CB4F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7046EB6" w14:textId="2C482CB4" w:rsidR="00423FA7" w:rsidRPr="00423FA7" w:rsidRDefault="00423FA7" w:rsidP="0058300B">
            <w:pPr>
              <w:spacing w:after="60" w:line="300" w:lineRule="auto"/>
              <w:jc w:val="right"/>
              <w:rPr>
                <w:rFonts w:ascii="Arial" w:hAnsi="Arial" w:cs="Arial"/>
                <w:b/>
                <w:bCs/>
              </w:rPr>
            </w:pPr>
            <w:r w:rsidRPr="00423FA7">
              <w:rPr>
                <w:rFonts w:ascii="Arial" w:hAnsi="Arial" w:cs="Arial"/>
                <w:b/>
                <w:bCs/>
              </w:rPr>
              <w:t>RAZEM</w:t>
            </w:r>
            <w:r w:rsidR="0058300B">
              <w:rPr>
                <w:rFonts w:ascii="Arial" w:hAnsi="Arial" w:cs="Arial"/>
                <w:b/>
                <w:bCs/>
              </w:rPr>
              <w:t xml:space="preserve"> [poz.1-3]</w:t>
            </w:r>
            <w:r w:rsidRPr="00423FA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950" w:type="dxa"/>
            <w:vAlign w:val="center"/>
          </w:tcPr>
          <w:p w14:paraId="0018343B" w14:textId="77777777" w:rsidR="00423FA7" w:rsidRPr="0058300B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vAlign w:val="center"/>
          </w:tcPr>
          <w:p w14:paraId="3B987581" w14:textId="77777777" w:rsidR="00423FA7" w:rsidRPr="0058300B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0EF2815" w14:textId="77777777" w:rsidR="00423FA7" w:rsidRPr="005001F1" w:rsidRDefault="00423FA7" w:rsidP="00423FA7">
      <w:pPr>
        <w:spacing w:after="24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003DA4" w14:textId="008F68D5" w:rsidR="0099724B" w:rsidRPr="00423FA7" w:rsidRDefault="00423FA7" w:rsidP="0058300B">
      <w:pPr>
        <w:spacing w:after="120" w:line="324" w:lineRule="auto"/>
        <w:rPr>
          <w:rFonts w:ascii="Arial" w:hAnsi="Arial" w:cs="Arial"/>
          <w:sz w:val="20"/>
          <w:szCs w:val="20"/>
        </w:rPr>
      </w:pPr>
      <w:r w:rsidRPr="00423FA7">
        <w:rPr>
          <w:rFonts w:ascii="Arial" w:hAnsi="Arial" w:cs="Arial"/>
          <w:sz w:val="20"/>
          <w:szCs w:val="20"/>
        </w:rPr>
        <w:t>C</w:t>
      </w:r>
      <w:r w:rsidR="0099724B" w:rsidRPr="00423FA7">
        <w:rPr>
          <w:rFonts w:ascii="Arial" w:hAnsi="Arial" w:cs="Arial"/>
          <w:sz w:val="20"/>
          <w:szCs w:val="20"/>
        </w:rPr>
        <w:t>ena zamówienia (netto)</w:t>
      </w:r>
      <w:r w:rsidR="0058300B">
        <w:rPr>
          <w:rFonts w:ascii="Arial" w:hAnsi="Arial" w:cs="Arial"/>
          <w:sz w:val="20"/>
          <w:szCs w:val="20"/>
        </w:rPr>
        <w:t xml:space="preserve"> [poz.1-3 z tabeli]</w:t>
      </w:r>
      <w:r w:rsidR="0099724B" w:rsidRPr="00423FA7">
        <w:rPr>
          <w:rFonts w:ascii="Arial" w:hAnsi="Arial" w:cs="Arial"/>
          <w:sz w:val="20"/>
          <w:szCs w:val="20"/>
        </w:rPr>
        <w:t xml:space="preserve"> wynosi: .......</w:t>
      </w:r>
      <w:r w:rsidR="0058300B">
        <w:rPr>
          <w:rFonts w:ascii="Arial" w:hAnsi="Arial" w:cs="Arial"/>
          <w:sz w:val="20"/>
          <w:szCs w:val="20"/>
        </w:rPr>
        <w:t>....</w:t>
      </w:r>
      <w:r w:rsidR="0099724B" w:rsidRPr="00423FA7">
        <w:rPr>
          <w:rFonts w:ascii="Arial" w:hAnsi="Arial" w:cs="Arial"/>
          <w:sz w:val="20"/>
          <w:szCs w:val="20"/>
        </w:rPr>
        <w:t>................... zł (słownie ……..….………… .............................................................................................................................</w:t>
      </w:r>
      <w:r w:rsidR="0058300B">
        <w:rPr>
          <w:rFonts w:ascii="Arial" w:hAnsi="Arial" w:cs="Arial"/>
          <w:sz w:val="20"/>
          <w:szCs w:val="20"/>
        </w:rPr>
        <w:t>.....</w:t>
      </w:r>
      <w:r w:rsidR="0099724B" w:rsidRPr="00423FA7">
        <w:rPr>
          <w:rFonts w:ascii="Arial" w:hAnsi="Arial" w:cs="Arial"/>
          <w:sz w:val="20"/>
          <w:szCs w:val="20"/>
        </w:rPr>
        <w:t xml:space="preserve">.........................) </w:t>
      </w:r>
    </w:p>
    <w:p w14:paraId="75496D34" w14:textId="77777777" w:rsidR="0099724B" w:rsidRPr="005A6335" w:rsidRDefault="0099724B" w:rsidP="0058300B">
      <w:pPr>
        <w:spacing w:after="300" w:line="324" w:lineRule="auto"/>
        <w:rPr>
          <w:rFonts w:ascii="Arial" w:hAnsi="Arial" w:cs="Arial"/>
          <w:sz w:val="20"/>
          <w:szCs w:val="20"/>
        </w:rPr>
      </w:pPr>
      <w:r w:rsidRPr="005A6335">
        <w:rPr>
          <w:rFonts w:ascii="Arial" w:hAnsi="Arial" w:cs="Arial"/>
          <w:sz w:val="20"/>
          <w:szCs w:val="20"/>
        </w:rPr>
        <w:t>stawka VAT(…..%)  ........................... zł (słownie: ……………………………………………………</w:t>
      </w:r>
    </w:p>
    <w:p w14:paraId="4AE4A2A7" w14:textId="7F55B8DC" w:rsidR="006B2F7F" w:rsidRPr="006B2F7F" w:rsidRDefault="006B2F7F" w:rsidP="0058300B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ofertowa określona w pkt. 1 zawiera wszystkie koszty wynikające z realizacji umowy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040C958" w14:textId="55C45020" w:rsidR="006B2F7F" w:rsidRPr="00D23822" w:rsidRDefault="006B2F7F" w:rsidP="0058300B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eastAsia="Times New Roman" w:hAnsi="Arial" w:cs="Arial"/>
          <w:b/>
          <w:color w:val="7F7F7F" w:themeColor="text1" w:themeTint="80"/>
          <w:sz w:val="24"/>
          <w:szCs w:val="24"/>
          <w:vertAlign w:val="superscript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Oświadczam, że jestem podatnikiem VAT, o którym mowa w art. 15 ustawy o VAT 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(</w:t>
      </w:r>
      <w:r w:rsidR="00D23822"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 xml:space="preserve">*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niepotrzebne skreślić):</w:t>
      </w:r>
    </w:p>
    <w:p w14:paraId="1079054C" w14:textId="3C8DF95E" w:rsidR="006B2F7F" w:rsidRPr="00DB341F" w:rsidRDefault="006B2F7F" w:rsidP="0058300B">
      <w:pPr>
        <w:pStyle w:val="Akapitzlist"/>
        <w:numPr>
          <w:ilvl w:val="2"/>
          <w:numId w:val="45"/>
        </w:numPr>
        <w:spacing w:after="60"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>zarejestrowanym jako podatnik VAT czynny,</w:t>
      </w:r>
    </w:p>
    <w:p w14:paraId="0DCCDD4D" w14:textId="1769434F" w:rsidR="006B2F7F" w:rsidRPr="00DB341F" w:rsidRDefault="006B2F7F" w:rsidP="0058300B">
      <w:pPr>
        <w:pStyle w:val="Akapitzlist"/>
        <w:numPr>
          <w:ilvl w:val="2"/>
          <w:numId w:val="45"/>
        </w:numPr>
        <w:spacing w:after="180"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 xml:space="preserve">zarejestrowanym jako podatnik VAT zwolniony na podstawie art. 113 ust. 1 lub 9. </w:t>
      </w:r>
      <w:r w:rsidRPr="00DB341F">
        <w:rPr>
          <w:rFonts w:ascii="Arial" w:hAnsi="Arial" w:cs="Arial"/>
          <w:color w:val="000000"/>
          <w:sz w:val="24"/>
          <w:szCs w:val="24"/>
        </w:rPr>
        <w:t> </w:t>
      </w:r>
    </w:p>
    <w:p w14:paraId="01DD73E5" w14:textId="47646B36" w:rsidR="006B2F7F" w:rsidRPr="001C7C5E" w:rsidRDefault="001C7C5E" w:rsidP="0058300B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Zamówienie zostanie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>realiz</w:t>
      </w:r>
      <w:r>
        <w:rPr>
          <w:rFonts w:ascii="Arial" w:eastAsia="Times New Roman" w:hAnsi="Arial" w:cs="Arial"/>
          <w:sz w:val="20"/>
          <w:szCs w:val="20"/>
          <w:lang w:eastAsia="pl-PL"/>
        </w:rPr>
        <w:t>owane w terminie</w:t>
      </w:r>
      <w:r w:rsidR="002A06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6254B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3173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miesięcy od daty podpisania umowy.</w:t>
      </w:r>
      <w:r w:rsidR="00B6254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27B3D6D5" w14:textId="77777777" w:rsidR="006B2F7F" w:rsidRPr="0031739E" w:rsidRDefault="006B2F7F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7030A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Akceptujmy 30-dniowy termin płatności, liczony od daty otrzymania faktury VAT.</w:t>
      </w:r>
    </w:p>
    <w:p w14:paraId="13445EF6" w14:textId="279DEE79" w:rsidR="0031739E" w:rsidRPr="00754CC5" w:rsidRDefault="0031739E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Spełnimy wymagania i warunki postawione w SWZ dotyczące terminu udzielenia gwarancji na wykonanie przedmiotu zamówienia, zgodnie z zasadami opisanymi w § </w:t>
      </w:r>
      <w:r w:rsidR="00754CC5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8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załączonego do SWZ wzoru umowy.</w:t>
      </w:r>
    </w:p>
    <w:p w14:paraId="1F70CD96" w14:textId="5D7FAF8B" w:rsidR="00416F19" w:rsidRPr="00416F19" w:rsidRDefault="0031739E" w:rsidP="0058300B">
      <w:pPr>
        <w:spacing w:before="120" w:after="60" w:line="324" w:lineRule="auto"/>
        <w:ind w:left="284" w:right="2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Udzielamy gwarancji i rękojmi na przedmiot zamówienia na okres </w:t>
      </w:r>
      <w:r w:rsidR="00754CC5"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60</w:t>
      </w:r>
      <w:r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miesięcy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od dnia podpisania protokołu odbioru końcowego lub od dnia protokolarnego stwierdzenia usunięcia usterek stwierdzonych w toku odbioru końcowego. </w:t>
      </w:r>
    </w:p>
    <w:p w14:paraId="40F041EF" w14:textId="5952297E" w:rsidR="00416F19" w:rsidRPr="00416F19" w:rsidRDefault="00416F19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16F1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spełni wymagania i warunki określone w SWZ.</w:t>
      </w:r>
    </w:p>
    <w:p w14:paraId="39457D87" w14:textId="5E320B81" w:rsidR="006B2F7F" w:rsidRPr="005001F1" w:rsidRDefault="006B2F7F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</w:t>
      </w:r>
      <w:r w:rsidR="000C006E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ofertą przez </w:t>
      </w:r>
      <w:r w:rsidR="009378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45</w:t>
      </w:r>
      <w:r w:rsidRPr="003A7C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dni</w:t>
      </w:r>
      <w:r w:rsidRPr="003A7C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B7A70" w:rsidRPr="00CB7A70">
        <w:rPr>
          <w:rFonts w:ascii="Arial" w:hAnsi="Arial" w:cs="Arial"/>
          <w:sz w:val="20"/>
          <w:szCs w:val="20"/>
        </w:rPr>
        <w:t>od terminu składania ofert</w:t>
      </w:r>
      <w:r w:rsidR="009378E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1D5B9DB" w14:textId="77777777" w:rsidR="000E234B" w:rsidRPr="000E234B" w:rsidRDefault="000E234B" w:rsidP="0058300B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 xml:space="preserve">Posiadamy status: </w:t>
      </w:r>
      <w:r w:rsidRPr="0058300B">
        <w:rPr>
          <w:rFonts w:ascii="Arial" w:hAnsi="Arial" w:cs="Arial"/>
          <w:color w:val="EE0000"/>
        </w:rPr>
        <w:t xml:space="preserve">* </w:t>
      </w:r>
      <w:r w:rsidRPr="0058300B">
        <w:rPr>
          <w:rFonts w:ascii="Arial" w:hAnsi="Arial" w:cs="Arial"/>
          <w:b/>
          <w:bCs/>
          <w:color w:val="EE0000"/>
          <w:vertAlign w:val="superscript"/>
        </w:rPr>
        <w:t>(niepotrzebne skreślić)</w:t>
      </w:r>
    </w:p>
    <w:p w14:paraId="1F47CEF1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indywidualnego przedsiębiorcy,</w:t>
      </w:r>
    </w:p>
    <w:p w14:paraId="20DAB8DD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mikroprzedsiębiorcy,</w:t>
      </w:r>
    </w:p>
    <w:p w14:paraId="01F2AA70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małego przedsiębiorcy,</w:t>
      </w:r>
    </w:p>
    <w:p w14:paraId="55814E59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średniego przedsiębiorcy,</w:t>
      </w:r>
    </w:p>
    <w:p w14:paraId="5BEDDEB6" w14:textId="5C1B14B4" w:rsidR="0031739E" w:rsidRPr="0031739E" w:rsidRDefault="000E234B" w:rsidP="0058300B">
      <w:pPr>
        <w:numPr>
          <w:ilvl w:val="0"/>
          <w:numId w:val="49"/>
        </w:numPr>
        <w:spacing w:after="12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dużego przedsiębiorcy.</w:t>
      </w:r>
    </w:p>
    <w:p w14:paraId="0DCAF5FA" w14:textId="2E6FA420" w:rsidR="005B4228" w:rsidRPr="0031739E" w:rsidRDefault="00510A8B" w:rsidP="0058300B">
      <w:pPr>
        <w:pStyle w:val="Akapitzlist"/>
        <w:numPr>
          <w:ilvl w:val="0"/>
          <w:numId w:val="11"/>
        </w:numPr>
        <w:tabs>
          <w:tab w:val="clear" w:pos="720"/>
        </w:tabs>
        <w:spacing w:before="12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bookmarkStart w:id="1" w:name="_Hlk218255390"/>
      <w:r w:rsidRPr="0031739E">
        <w:rPr>
          <w:rFonts w:ascii="Arial" w:hAnsi="Arial" w:cs="Arial"/>
          <w:color w:val="000000" w:themeColor="text1"/>
        </w:rPr>
        <w:t xml:space="preserve">W przypadku oferty składanej przez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31739E">
        <w:rPr>
          <w:rFonts w:ascii="Arial" w:hAnsi="Arial" w:cs="Arial"/>
          <w:color w:val="000000" w:themeColor="text1"/>
        </w:rPr>
        <w:t>§</w:t>
      </w:r>
      <w:r w:rsidR="00C936BC" w:rsidRPr="0031739E">
        <w:rPr>
          <w:rFonts w:ascii="Arial" w:hAnsi="Arial" w:cs="Arial"/>
          <w:b/>
          <w:color w:val="000000" w:themeColor="text1"/>
        </w:rPr>
        <w:t xml:space="preserve"> </w:t>
      </w:r>
      <w:r w:rsidR="00C936BC" w:rsidRPr="0031739E">
        <w:rPr>
          <w:rFonts w:ascii="Arial" w:hAnsi="Arial" w:cs="Arial"/>
          <w:color w:val="000000" w:themeColor="text1"/>
        </w:rPr>
        <w:t>16 Regulaminu</w:t>
      </w:r>
      <w:r w:rsidRPr="0031739E">
        <w:rPr>
          <w:rFonts w:ascii="Arial" w:hAnsi="Arial" w:cs="Arial"/>
          <w:color w:val="000000" w:themeColor="text1"/>
        </w:rPr>
        <w:t xml:space="preserve"> </w:t>
      </w:r>
      <w:r w:rsidRPr="0031739E">
        <w:rPr>
          <w:rFonts w:ascii="Arial" w:hAnsi="Arial" w:cs="Arial"/>
          <w:color w:val="000000" w:themeColor="text1"/>
          <w:u w:val="single"/>
        </w:rPr>
        <w:t>oświadczamy</w:t>
      </w:r>
      <w:bookmarkEnd w:id="1"/>
      <w:r w:rsidRPr="0031739E">
        <w:rPr>
          <w:rFonts w:ascii="Arial" w:hAnsi="Arial" w:cs="Arial"/>
          <w:color w:val="000000" w:themeColor="text1"/>
          <w:u w:val="single"/>
        </w:rPr>
        <w:t>, że</w:t>
      </w:r>
      <w:r w:rsidRPr="0031739E">
        <w:rPr>
          <w:rFonts w:ascii="Arial" w:hAnsi="Arial" w:cs="Arial"/>
          <w:color w:val="000000" w:themeColor="text1"/>
        </w:rPr>
        <w:t xml:space="preserve"> następujące </w:t>
      </w:r>
      <w:r w:rsidR="00C936BC" w:rsidRPr="0031739E">
        <w:rPr>
          <w:rFonts w:ascii="Arial" w:hAnsi="Arial" w:cs="Arial"/>
          <w:color w:val="000000" w:themeColor="text1"/>
        </w:rPr>
        <w:t>części zamówienia</w:t>
      </w:r>
      <w:r w:rsidRPr="0031739E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>cy</w:t>
      </w:r>
      <w:r w:rsidR="005B4228" w:rsidRPr="0031739E">
        <w:rPr>
          <w:rFonts w:ascii="Arial" w:hAnsi="Arial" w:cs="Arial"/>
          <w:color w:val="000000" w:themeColor="text1"/>
        </w:rPr>
        <w:t xml:space="preserve"> (</w:t>
      </w:r>
      <w:r w:rsidR="005B4228" w:rsidRPr="0031739E">
        <w:rPr>
          <w:rFonts w:ascii="Arial" w:hAnsi="Arial" w:cs="Arial"/>
          <w:b/>
          <w:bCs/>
          <w:color w:val="000000" w:themeColor="text1"/>
        </w:rPr>
        <w:t>wypełnić w przypadku wspólnego ubiegania się o zamówienie</w:t>
      </w:r>
      <w:r w:rsidR="005B4228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8300B" w:rsidRPr="006B2F7F" w14:paraId="39167C6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D946" w14:textId="77777777" w:rsidR="0058300B" w:rsidRPr="00B43F1A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591B56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7A8D6D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9090FA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53A517AA" w:rsidR="00510A8B" w:rsidRPr="0031739E" w:rsidRDefault="00C936BC" w:rsidP="0058300B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before="36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141DDB">
        <w:rPr>
          <w:rFonts w:ascii="Arial" w:hAnsi="Arial" w:cs="Arial"/>
          <w:color w:val="000000" w:themeColor="text1"/>
        </w:rPr>
        <w:br/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>wypełnić 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5B4228">
      <w:pPr>
        <w:pStyle w:val="Akapitzlist"/>
        <w:numPr>
          <w:ilvl w:val="0"/>
          <w:numId w:val="11"/>
        </w:numPr>
        <w:spacing w:before="120" w:after="240" w:line="276" w:lineRule="auto"/>
        <w:ind w:right="204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58300B">
      <w:pPr>
        <w:numPr>
          <w:ilvl w:val="0"/>
          <w:numId w:val="51"/>
        </w:numPr>
        <w:tabs>
          <w:tab w:val="clear" w:pos="720"/>
        </w:tabs>
        <w:spacing w:before="360" w:after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9738F55" w:rsidR="006B2F7F" w:rsidRPr="006B2F7F" w:rsidRDefault="006B2F7F" w:rsidP="0058300B">
      <w:pPr>
        <w:numPr>
          <w:ilvl w:val="0"/>
          <w:numId w:val="51"/>
        </w:numPr>
        <w:tabs>
          <w:tab w:val="clear" w:pos="7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platformy zakupowej.</w:t>
      </w:r>
    </w:p>
    <w:p w14:paraId="778B5208" w14:textId="6EA309E9" w:rsidR="006B2F7F" w:rsidRPr="006B2F7F" w:rsidRDefault="006B2F7F" w:rsidP="00961741">
      <w:pPr>
        <w:tabs>
          <w:tab w:val="left" w:pos="-142"/>
          <w:tab w:val="left" w:pos="284"/>
        </w:tabs>
        <w:spacing w:before="120" w:after="24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2A06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961741">
      <w:pPr>
        <w:tabs>
          <w:tab w:val="left" w:pos="284"/>
        </w:tabs>
        <w:spacing w:after="0" w:line="276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6F1A70BE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6CABFFFF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559C7404" w14:textId="77777777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26A893E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DA2593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14:paraId="2101F608" w14:textId="0B9426D4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5793D593" w14:textId="6821CF9B" w:rsidR="0058300B" w:rsidRDefault="0058300B" w:rsidP="0058300B">
      <w:pPr>
        <w:spacing w:after="120" w:line="36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pl-PL"/>
        </w:rPr>
      </w:pPr>
      <w:r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ul. Jagałły w Kieźlinach; b. w przepompowni P-3 przy ul. 15 Dywizji w Olsztynie; </w:t>
      </w:r>
      <w:r>
        <w:rPr>
          <w:rFonts w:ascii="Arial" w:hAnsi="Arial" w:cs="Arial"/>
          <w:b/>
          <w:color w:val="000000" w:themeColor="text1"/>
          <w:sz w:val="20"/>
        </w:rPr>
        <w:br/>
      </w:r>
      <w:r w:rsidRPr="0058300B">
        <w:rPr>
          <w:rFonts w:ascii="Arial" w:hAnsi="Arial" w:cs="Arial"/>
          <w:bCs/>
          <w:color w:val="000000" w:themeColor="text1"/>
          <w:sz w:val="20"/>
        </w:rPr>
        <w:t>nr postępowania PZP.262.</w:t>
      </w:r>
      <w:r w:rsidR="00FB0A0D">
        <w:rPr>
          <w:rFonts w:ascii="Arial" w:hAnsi="Arial" w:cs="Arial"/>
          <w:bCs/>
          <w:color w:val="000000" w:themeColor="text1"/>
          <w:sz w:val="20"/>
        </w:rPr>
        <w:t>25</w:t>
      </w:r>
      <w:r w:rsidRPr="0058300B">
        <w:rPr>
          <w:rFonts w:ascii="Arial" w:hAnsi="Arial" w:cs="Arial"/>
          <w:bCs/>
          <w:color w:val="000000" w:themeColor="text1"/>
          <w:sz w:val="20"/>
        </w:rPr>
        <w:t>.2026.RIR</w:t>
      </w:r>
      <w:r w:rsidRPr="0058300B">
        <w:rPr>
          <w:rFonts w:ascii="Arial" w:eastAsia="Calibri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5EFB19B6" w14:textId="75D716D5" w:rsidR="005623DB" w:rsidRPr="0058300B" w:rsidRDefault="005623DB" w:rsidP="0058300B">
      <w:pPr>
        <w:spacing w:after="120"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2AE6E67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71B7BE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19EF4F" w14:textId="0E7ADA1C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7FE5229" w14:textId="77777777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2A7A3748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DA79FF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3A706AB" w14:textId="77777777" w:rsidR="00C43797" w:rsidRPr="00160ADE" w:rsidRDefault="00C43797" w:rsidP="00486C11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877F91" w:rsidRDefault="003952E3" w:rsidP="003952E3">
      <w:pPr>
        <w:jc w:val="center"/>
        <w:rPr>
          <w:rFonts w:ascii="Arial" w:hAnsi="Arial" w:cs="Arial"/>
          <w:b/>
          <w:bCs/>
        </w:rPr>
      </w:pPr>
      <w:bookmarkStart w:id="2" w:name="_Hlk217994130"/>
      <w:bookmarkStart w:id="3" w:name="_Hlk217994151"/>
      <w:r w:rsidRPr="00877F91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>braku podstaw</w:t>
      </w:r>
      <w:r w:rsidRPr="00877F91">
        <w:rPr>
          <w:rFonts w:ascii="Arial" w:hAnsi="Arial" w:cs="Arial"/>
          <w:b/>
          <w:bCs/>
        </w:rPr>
        <w:t xml:space="preserve"> wykluczeni</w:t>
      </w:r>
      <w:r>
        <w:rPr>
          <w:rFonts w:ascii="Arial" w:hAnsi="Arial" w:cs="Arial"/>
          <w:b/>
          <w:bCs/>
        </w:rPr>
        <w:t>a</w:t>
      </w:r>
      <w:r w:rsidRPr="00877F91">
        <w:rPr>
          <w:rFonts w:ascii="Arial" w:hAnsi="Arial" w:cs="Arial"/>
          <w:b/>
          <w:bCs/>
        </w:rPr>
        <w:t xml:space="preserve"> oraz spełnianiu warunków udziału w postępowaniu</w:t>
      </w:r>
      <w:bookmarkEnd w:id="2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4" w:name="_Toc204342796"/>
      <w:bookmarkEnd w:id="3"/>
    </w:p>
    <w:p w14:paraId="49AE7A7A" w14:textId="2E84250A" w:rsidR="00183A21" w:rsidRDefault="003952E3" w:rsidP="00183A21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6C11">
        <w:rPr>
          <w:rFonts w:ascii="Arial" w:hAnsi="Arial" w:cs="Arial"/>
          <w:sz w:val="20"/>
          <w:szCs w:val="20"/>
        </w:rPr>
        <w:t>Ubiegając się o udzielenie zamówienia publicznego na zadanie pn.:</w:t>
      </w:r>
      <w:bookmarkEnd w:id="4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5" w:name="_Toc204342798"/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ul. Jagałły </w:t>
      </w:r>
      <w:r w:rsidR="008F03DB">
        <w:rPr>
          <w:rFonts w:ascii="Arial" w:hAnsi="Arial" w:cs="Arial"/>
          <w:b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w Kieźlinach; b. w przepompowni P-3 przy ul. 15 Dywizji w Olsztynie; </w:t>
      </w:r>
      <w:r w:rsidR="00183A21" w:rsidRPr="00183A21">
        <w:rPr>
          <w:rFonts w:ascii="Arial" w:hAnsi="Arial" w:cs="Arial"/>
          <w:sz w:val="20"/>
          <w:szCs w:val="20"/>
        </w:rPr>
        <w:t>nr postępowania PZP.262.</w:t>
      </w:r>
      <w:r w:rsidR="00FB0A0D">
        <w:rPr>
          <w:rFonts w:ascii="Arial" w:hAnsi="Arial" w:cs="Arial"/>
          <w:sz w:val="20"/>
          <w:szCs w:val="20"/>
        </w:rPr>
        <w:t>25</w:t>
      </w:r>
      <w:r w:rsidR="00183A21" w:rsidRPr="00183A21">
        <w:rPr>
          <w:rFonts w:ascii="Arial" w:hAnsi="Arial" w:cs="Arial"/>
          <w:sz w:val="20"/>
          <w:szCs w:val="20"/>
        </w:rPr>
        <w:t>.2026.RIR</w:t>
      </w:r>
    </w:p>
    <w:p w14:paraId="68F59732" w14:textId="6A1BDB07" w:rsidR="003952E3" w:rsidRPr="00877F91" w:rsidRDefault="003952E3" w:rsidP="00183A21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5"/>
      <w:r>
        <w:rPr>
          <w:rFonts w:ascii="Arial" w:hAnsi="Arial" w:cs="Arial"/>
        </w:rPr>
        <w:t>:</w:t>
      </w:r>
    </w:p>
    <w:p w14:paraId="30B64344" w14:textId="77777777" w:rsidR="003952E3" w:rsidRDefault="003952E3" w:rsidP="0058300B">
      <w:pPr>
        <w:pStyle w:val="Akapitzlist"/>
        <w:numPr>
          <w:ilvl w:val="0"/>
          <w:numId w:val="78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6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6"/>
    </w:p>
    <w:p w14:paraId="5B3F42F8" w14:textId="20FB5BEA" w:rsidR="003952E3" w:rsidRPr="00877F91" w:rsidRDefault="003952E3" w:rsidP="0058300B">
      <w:pPr>
        <w:pStyle w:val="Akapitzlist"/>
        <w:numPr>
          <w:ilvl w:val="0"/>
          <w:numId w:val="78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7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  <w:t xml:space="preserve">w SWZ w ROZDZIALE </w:t>
      </w:r>
      <w:r w:rsidR="00486C11">
        <w:rPr>
          <w:rFonts w:ascii="Arial" w:hAnsi="Arial" w:cs="Arial"/>
        </w:rPr>
        <w:t>VI</w:t>
      </w:r>
      <w:r w:rsidRPr="00877F91">
        <w:rPr>
          <w:rFonts w:ascii="Arial" w:hAnsi="Arial" w:cs="Arial"/>
        </w:rPr>
        <w:t xml:space="preserve"> SWZ:</w:t>
      </w:r>
      <w:bookmarkEnd w:id="7"/>
    </w:p>
    <w:p w14:paraId="62D20C13" w14:textId="1E8DC874" w:rsidR="00183A21" w:rsidRPr="00183A21" w:rsidRDefault="00183A2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</w:rPr>
      </w:pPr>
      <w:r w:rsidRPr="008D33FF">
        <w:rPr>
          <w:rFonts w:ascii="Arial" w:hAnsi="Arial" w:cs="Arial"/>
        </w:rPr>
        <w:t>w okresie ostatnich</w:t>
      </w:r>
      <w:r w:rsidRPr="004F718E">
        <w:rPr>
          <w:rFonts w:ascii="Arial" w:hAnsi="Arial" w:cs="Arial"/>
          <w:b/>
          <w:bCs/>
        </w:rPr>
        <w:t xml:space="preserve"> 5 </w:t>
      </w:r>
      <w:r w:rsidRPr="008D33FF">
        <w:rPr>
          <w:rFonts w:ascii="Arial" w:hAnsi="Arial" w:cs="Arial"/>
          <w:b/>
        </w:rPr>
        <w:t>lat</w:t>
      </w:r>
      <w:r w:rsidRPr="008D33FF">
        <w:rPr>
          <w:rFonts w:ascii="Arial" w:hAnsi="Arial" w:cs="Arial"/>
        </w:rPr>
        <w:t xml:space="preserve"> przed upływem terminu składania ofert wykonał należycie co najmniej </w:t>
      </w:r>
      <w:r>
        <w:rPr>
          <w:rFonts w:ascii="Arial" w:hAnsi="Arial" w:cs="Arial"/>
          <w:b/>
        </w:rPr>
        <w:t>dwa</w:t>
      </w:r>
      <w:r w:rsidRPr="008D33FF">
        <w:rPr>
          <w:rFonts w:ascii="Arial" w:hAnsi="Arial" w:cs="Arial"/>
          <w:b/>
        </w:rPr>
        <w:t xml:space="preserve"> zamówieni</w:t>
      </w:r>
      <w:r>
        <w:rPr>
          <w:rFonts w:ascii="Arial" w:hAnsi="Arial" w:cs="Arial"/>
          <w:b/>
        </w:rPr>
        <w:t>a</w:t>
      </w:r>
      <w:r w:rsidRPr="008D33FF">
        <w:rPr>
          <w:rFonts w:ascii="Arial" w:hAnsi="Arial" w:cs="Arial"/>
          <w:b/>
        </w:rPr>
        <w:t xml:space="preserve"> </w:t>
      </w:r>
      <w:r w:rsidRPr="00B96D30">
        <w:rPr>
          <w:rFonts w:ascii="Arial" w:hAnsi="Arial" w:cs="Arial"/>
        </w:rPr>
        <w:t>o charakterze i złożoności technologicznej porównywalnej do niniejszego zamówienia tj</w:t>
      </w:r>
      <w:r w:rsidR="00FB0A0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polegające na dostawie, montażu i uruchomieniu zespołu zasilania rezerwowego w postaci agregatu prądotwórczego o mocy znamionowej powyżej 100 kW</w:t>
      </w:r>
      <w:r w:rsidRPr="005267BE">
        <w:rPr>
          <w:rFonts w:ascii="Arial" w:hAnsi="Arial" w:cs="Arial"/>
          <w:color w:val="000000" w:themeColor="text1"/>
        </w:rPr>
        <w:t xml:space="preserve"> o wartości powyżej </w:t>
      </w:r>
      <w:r>
        <w:rPr>
          <w:rFonts w:ascii="Arial" w:hAnsi="Arial" w:cs="Arial"/>
          <w:color w:val="000000" w:themeColor="text1"/>
        </w:rPr>
        <w:t>1</w:t>
      </w:r>
      <w:r w:rsidRPr="005267BE">
        <w:rPr>
          <w:rFonts w:ascii="Arial" w:hAnsi="Arial" w:cs="Arial"/>
          <w:color w:val="000000" w:themeColor="text1"/>
        </w:rPr>
        <w:t xml:space="preserve">00 000 zł netto każde; </w:t>
      </w:r>
    </w:p>
    <w:p w14:paraId="2F260F1E" w14:textId="77777777" w:rsidR="00183A21" w:rsidRDefault="00183A2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</w:rPr>
      </w:pPr>
      <w:r w:rsidRPr="00183A21">
        <w:rPr>
          <w:rFonts w:ascii="Arial" w:hAnsi="Arial" w:cs="Arial"/>
        </w:rPr>
        <w:t xml:space="preserve">dysponuje doświadczonymi osobami, zdolnymi do należytego wykonania przedmiotu zamówienia, w szczególności: </w:t>
      </w:r>
    </w:p>
    <w:p w14:paraId="51DC22A2" w14:textId="404FC49F" w:rsidR="00183A21" w:rsidRPr="00183A21" w:rsidRDefault="00183A21" w:rsidP="0058300B">
      <w:pPr>
        <w:pStyle w:val="Akapitzlist"/>
        <w:numPr>
          <w:ilvl w:val="0"/>
          <w:numId w:val="81"/>
        </w:numPr>
        <w:spacing w:after="180" w:line="276" w:lineRule="auto"/>
        <w:ind w:left="851" w:hanging="284"/>
        <w:jc w:val="both"/>
        <w:rPr>
          <w:rFonts w:ascii="Arial" w:hAnsi="Arial" w:cs="Arial"/>
        </w:rPr>
      </w:pPr>
      <w:r w:rsidRPr="00B95C93">
        <w:rPr>
          <w:rFonts w:ascii="Arial" w:hAnsi="Arial" w:cs="Arial"/>
          <w:u w:val="single"/>
        </w:rPr>
        <w:t>kierownikiem robót elektrycznych</w:t>
      </w:r>
      <w:r w:rsidRPr="00B95C93">
        <w:rPr>
          <w:rFonts w:ascii="Arial" w:hAnsi="Arial" w:cs="Arial"/>
        </w:rPr>
        <w:t xml:space="preserve"> posiadającym uprawnienia bez ograniczeń </w:t>
      </w:r>
      <w:r>
        <w:rPr>
          <w:rFonts w:ascii="Arial" w:hAnsi="Arial" w:cs="Arial"/>
        </w:rPr>
        <w:br/>
      </w:r>
      <w:r w:rsidRPr="00B95C93">
        <w:rPr>
          <w:rFonts w:ascii="Arial" w:hAnsi="Arial" w:cs="Arial"/>
        </w:rPr>
        <w:t xml:space="preserve">do kierowania robotami budowlanymi w specjalności instalacyjnej w zakresie sieci, instalacji urządzeń elektrycznych i energetycznych, a także posiadającym co najmniej </w:t>
      </w:r>
      <w:r>
        <w:rPr>
          <w:rFonts w:ascii="Arial" w:hAnsi="Arial" w:cs="Arial"/>
        </w:rPr>
        <w:t>3</w:t>
      </w:r>
      <w:r w:rsidRPr="00B95C93">
        <w:rPr>
          <w:rFonts w:ascii="Arial" w:hAnsi="Arial" w:cs="Arial"/>
        </w:rPr>
        <w:t xml:space="preserve">-letnie doświadczenie zawodowe w pełnieniu funkcji kierownika </w:t>
      </w:r>
      <w:r>
        <w:rPr>
          <w:rFonts w:ascii="Arial" w:hAnsi="Arial" w:cs="Arial"/>
        </w:rPr>
        <w:t xml:space="preserve">budowy lub kierownika </w:t>
      </w:r>
      <w:r w:rsidRPr="00B95C93">
        <w:rPr>
          <w:rFonts w:ascii="Arial" w:hAnsi="Arial" w:cs="Arial"/>
        </w:rPr>
        <w:t>robót elektrycznych</w:t>
      </w:r>
      <w:r>
        <w:rPr>
          <w:rFonts w:ascii="Arial" w:hAnsi="Arial" w:cs="Arial"/>
        </w:rPr>
        <w:t xml:space="preserve">, w tym kierowaniu co najmniej jedną robotą polegającą na montażu </w:t>
      </w:r>
      <w:r w:rsidR="00FB0A0D">
        <w:rPr>
          <w:rFonts w:ascii="Arial" w:hAnsi="Arial" w:cs="Arial"/>
        </w:rPr>
        <w:br/>
      </w:r>
      <w:r>
        <w:rPr>
          <w:rFonts w:ascii="Arial" w:hAnsi="Arial" w:cs="Arial"/>
        </w:rPr>
        <w:t>i uruchomieniu zespołu zasilania rezerwowego w postaci agregatu prądotwórczego;</w:t>
      </w:r>
    </w:p>
    <w:p w14:paraId="4FCB1F2A" w14:textId="625C7B9C" w:rsidR="00486C11" w:rsidRPr="00486C11" w:rsidRDefault="00486C1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  <w:color w:val="4472C4"/>
        </w:rPr>
      </w:pPr>
      <w:r w:rsidRPr="00486C11">
        <w:rPr>
          <w:rFonts w:ascii="Arial" w:hAnsi="Arial" w:cs="Arial"/>
        </w:rPr>
        <w:t xml:space="preserve">jestem jest ubezpieczony od odpowiedzialności cywilnej w zakresie prowadzonej działalności związanej z przedmiotem zamówienia na sumę gwarancyjną w wysokości min. </w:t>
      </w:r>
      <w:r w:rsidR="00183A21">
        <w:rPr>
          <w:rFonts w:ascii="Arial" w:hAnsi="Arial" w:cs="Arial"/>
          <w:b/>
        </w:rPr>
        <w:t>4</w:t>
      </w:r>
      <w:r w:rsidRPr="00486C11">
        <w:rPr>
          <w:rFonts w:ascii="Arial" w:hAnsi="Arial" w:cs="Arial"/>
          <w:b/>
        </w:rPr>
        <w:t>00 000</w:t>
      </w:r>
      <w:r w:rsidRPr="00486C11">
        <w:rPr>
          <w:rFonts w:ascii="Arial" w:hAnsi="Arial" w:cs="Arial"/>
        </w:rPr>
        <w:t xml:space="preserve"> zł;</w:t>
      </w:r>
    </w:p>
    <w:p w14:paraId="0E60F2A6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14F1EF6" w14:textId="77777777" w:rsidR="00510A8B" w:rsidRPr="00377BC8" w:rsidRDefault="00510A8B" w:rsidP="00510A8B">
      <w:pPr>
        <w:ind w:right="-142"/>
        <w:jc w:val="both"/>
        <w:rPr>
          <w:rFonts w:ascii="Arial" w:hAnsi="Arial" w:cs="Arial"/>
          <w:color w:val="0000FF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8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0B56E99" w14:textId="77777777" w:rsidR="003952E3" w:rsidRPr="005B4228" w:rsidRDefault="003952E3" w:rsidP="003952E3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8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754D7813" w14:textId="77777777" w:rsidR="003952E3" w:rsidRPr="006B2F7F" w:rsidRDefault="003952E3" w:rsidP="003952E3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F9A475E" w14:textId="77777777" w:rsidR="0058300B" w:rsidRDefault="0058300B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931840" w14:textId="0D18E873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B19B42" w14:textId="77777777" w:rsidR="006B2F7F" w:rsidRPr="00160ADE" w:rsidRDefault="006B2F7F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65AA68D" w14:textId="722E4312" w:rsidR="006B2F7F" w:rsidRPr="00160ADE" w:rsidRDefault="006B2F7F" w:rsidP="00183A21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24AA8D2C" w14:textId="09773AB7" w:rsidR="00183A21" w:rsidRDefault="00C43797" w:rsidP="00183A21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9" w:name="_Hlk213325355"/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</w:t>
      </w:r>
      <w:r w:rsidR="0058300B">
        <w:rPr>
          <w:rFonts w:ascii="Arial" w:hAnsi="Arial" w:cs="Arial"/>
          <w:b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P-10 przy ul. Jagałły w Kieźlinach; b. w przepompowni P-3 przy ul. 15 Dywizji w Olsztynie; </w:t>
      </w:r>
      <w:r w:rsidR="0058300B">
        <w:rPr>
          <w:rFonts w:ascii="Arial" w:hAnsi="Arial" w:cs="Arial"/>
          <w:b/>
          <w:color w:val="000000" w:themeColor="text1"/>
          <w:sz w:val="20"/>
        </w:rPr>
        <w:br/>
      </w:r>
      <w:r w:rsidR="00183A21" w:rsidRPr="00183A21">
        <w:rPr>
          <w:rFonts w:ascii="Arial" w:hAnsi="Arial" w:cs="Arial"/>
          <w:sz w:val="20"/>
          <w:szCs w:val="20"/>
        </w:rPr>
        <w:t>nr postępowania PZP.262.</w:t>
      </w:r>
      <w:r w:rsidR="00FB0A0D">
        <w:rPr>
          <w:rFonts w:ascii="Arial" w:hAnsi="Arial" w:cs="Arial"/>
          <w:sz w:val="20"/>
          <w:szCs w:val="20"/>
        </w:rPr>
        <w:t>25</w:t>
      </w:r>
      <w:r w:rsidR="00183A21" w:rsidRPr="00183A21">
        <w:rPr>
          <w:rFonts w:ascii="Arial" w:hAnsi="Arial" w:cs="Arial"/>
          <w:sz w:val="20"/>
          <w:szCs w:val="20"/>
        </w:rPr>
        <w:t>.2026.RIR</w:t>
      </w:r>
    </w:p>
    <w:p w14:paraId="3F8753DF" w14:textId="435E97BC" w:rsidR="00C43797" w:rsidRPr="00486C11" w:rsidRDefault="00C43797" w:rsidP="00C43797">
      <w:pPr>
        <w:keepNext/>
        <w:spacing w:after="120" w:line="336" w:lineRule="auto"/>
        <w:jc w:val="both"/>
        <w:outlineLvl w:val="0"/>
        <w:rPr>
          <w:rFonts w:ascii="Arial" w:hAnsi="Arial" w:cs="Arial"/>
          <w:b/>
          <w:bCs/>
          <w:sz w:val="2"/>
          <w:szCs w:val="2"/>
        </w:rPr>
      </w:pPr>
    </w:p>
    <w:bookmarkEnd w:id="9"/>
    <w:p w14:paraId="45A95FCA" w14:textId="390FB980" w:rsidR="00C43797" w:rsidRPr="00B5131F" w:rsidRDefault="00C43797" w:rsidP="0058300B">
      <w:pPr>
        <w:pStyle w:val="Akapitzlist"/>
        <w:numPr>
          <w:ilvl w:val="0"/>
          <w:numId w:val="55"/>
        </w:numPr>
        <w:autoSpaceDE w:val="0"/>
        <w:autoSpaceDN w:val="0"/>
        <w:spacing w:before="6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>rozporządzeniem Rady (UE) 2022/576 w sprawie zmiany rozporządzenia (UE) nr 833/2014 dotyczącego środków ograniczających  w związku z działaniami Rosji destabilizującymi sytuację na Ukrainie (Dz. Urz. UE nr L 111 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0DCC90B1" w14:textId="324270AD" w:rsidR="00C43797" w:rsidRPr="00183A21" w:rsidRDefault="00C43797" w:rsidP="0058300B">
      <w:pPr>
        <w:pStyle w:val="Akapitzlist"/>
        <w:numPr>
          <w:ilvl w:val="0"/>
          <w:numId w:val="55"/>
        </w:numPr>
        <w:autoSpaceDE w:val="0"/>
        <w:autoSpaceDN w:val="0"/>
        <w:spacing w:before="60" w:after="24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10296327" w14:textId="77777777" w:rsidR="00183A21" w:rsidRPr="00FB0A0D" w:rsidRDefault="00183A21" w:rsidP="00183A21">
      <w:pPr>
        <w:pStyle w:val="Akapitzlist"/>
        <w:autoSpaceDE w:val="0"/>
        <w:autoSpaceDN w:val="0"/>
        <w:spacing w:before="60" w:after="240" w:line="312" w:lineRule="auto"/>
        <w:ind w:left="142"/>
        <w:rPr>
          <w:rFonts w:ascii="Arial" w:hAnsi="Arial" w:cs="Arial"/>
          <w:b/>
          <w:bCs/>
          <w:color w:val="000000"/>
          <w:sz w:val="2"/>
          <w:szCs w:val="2"/>
        </w:rPr>
      </w:pPr>
    </w:p>
    <w:p w14:paraId="40572DEC" w14:textId="2B955EAB" w:rsidR="00B54CC2" w:rsidRPr="00B54CC2" w:rsidRDefault="00B54CC2" w:rsidP="00B54CC2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66E4F68" w14:textId="6B8984A8" w:rsidR="00C43797" w:rsidRPr="00C43797" w:rsidRDefault="00B54CC2" w:rsidP="00B54CC2">
      <w:pPr>
        <w:pStyle w:val="Akapitzlist"/>
        <w:autoSpaceDE w:val="0"/>
        <w:autoSpaceDN w:val="0"/>
        <w:spacing w:before="60" w:line="312" w:lineRule="auto"/>
        <w:ind w:left="142"/>
        <w:rPr>
          <w:rFonts w:ascii="Arial" w:hAnsi="Arial" w:cs="Arial"/>
          <w:b/>
          <w:bCs/>
          <w:color w:val="000000"/>
        </w:rPr>
      </w:pPr>
      <w:r w:rsidRPr="005B4228">
        <w:rPr>
          <w:rFonts w:ascii="Arial" w:hAnsi="Arial" w:cs="Arial"/>
          <w:sz w:val="14"/>
        </w:rPr>
        <w:t xml:space="preserve">                      (data)</w:t>
      </w:r>
      <w:r w:rsidRPr="005B4228">
        <w:rPr>
          <w:rFonts w:ascii="Arial" w:hAnsi="Arial" w:cs="Arial"/>
          <w:sz w:val="14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  <w:t xml:space="preserve">       </w:t>
      </w:r>
      <w:r w:rsidRPr="005B4228">
        <w:rPr>
          <w:rFonts w:ascii="Arial" w:hAnsi="Arial" w:cs="Arial"/>
          <w:sz w:val="14"/>
          <w:szCs w:val="16"/>
        </w:rPr>
        <w:t>(podpis osoby uprawnionej lub osób uprawnionych do reprezentacji wykonawcy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A7A6624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4A26D86B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WYKONANYCH ROBÓT BUDOWLANYCH</w:t>
      </w:r>
    </w:p>
    <w:p w14:paraId="49D104D1" w14:textId="5F050439" w:rsidR="00245E37" w:rsidRPr="00245E37" w:rsidRDefault="00245E37" w:rsidP="00245E37">
      <w:pPr>
        <w:pStyle w:val="Tekstpodstawowy"/>
        <w:spacing w:after="240" w:line="312" w:lineRule="auto"/>
        <w:jc w:val="both"/>
        <w:rPr>
          <w:rFonts w:ascii="Arial" w:hAnsi="Arial" w:cs="Arial"/>
          <w:b w:val="0"/>
          <w:bCs/>
          <w:sz w:val="20"/>
        </w:rPr>
      </w:pPr>
      <w:r w:rsidRPr="00245E37">
        <w:rPr>
          <w:rFonts w:ascii="Arial" w:hAnsi="Arial" w:cs="Arial"/>
          <w:b w:val="0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58300B" w:rsidRPr="0058300B">
        <w:rPr>
          <w:rFonts w:ascii="Arial" w:hAnsi="Arial" w:cs="Arial"/>
          <w:color w:val="000000" w:themeColor="text1"/>
          <w:sz w:val="20"/>
        </w:rPr>
        <w:t xml:space="preserve">BUDOWA SYSTEMU AWARYJNEGO ZASILANIA ELEKTRYCZNEGO a. w przepompowni P-10 przy </w:t>
      </w:r>
      <w:r w:rsidR="00FB0A0D">
        <w:rPr>
          <w:rFonts w:ascii="Arial" w:hAnsi="Arial" w:cs="Arial"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color w:val="000000" w:themeColor="text1"/>
          <w:sz w:val="20"/>
        </w:rPr>
        <w:t>ul. Jagałły w Kieźlinach; b. w przepompowni P-3 przy ul. 15 Dywizji w Olsztynie;</w:t>
      </w:r>
      <w:r w:rsidR="00183A21" w:rsidRPr="0058300B">
        <w:rPr>
          <w:rFonts w:ascii="Arial" w:hAnsi="Arial" w:cs="Arial"/>
          <w:b w:val="0"/>
          <w:bCs/>
          <w:sz w:val="20"/>
        </w:rPr>
        <w:t xml:space="preserve"> nr postępowania PZP.262.</w:t>
      </w:r>
      <w:r w:rsidR="00FB0A0D">
        <w:rPr>
          <w:rFonts w:ascii="Arial" w:hAnsi="Arial" w:cs="Arial"/>
          <w:b w:val="0"/>
          <w:bCs/>
          <w:sz w:val="20"/>
        </w:rPr>
        <w:t>25</w:t>
      </w:r>
      <w:r w:rsidR="00183A21" w:rsidRPr="0058300B">
        <w:rPr>
          <w:rFonts w:ascii="Arial" w:hAnsi="Arial" w:cs="Arial"/>
          <w:b w:val="0"/>
          <w:bCs/>
          <w:sz w:val="20"/>
        </w:rPr>
        <w:t>.2026.RIR</w:t>
      </w:r>
    </w:p>
    <w:p w14:paraId="4C2EB6C7" w14:textId="5DD43B06" w:rsidR="00245E37" w:rsidRPr="00245E37" w:rsidRDefault="00245E37" w:rsidP="0058300B">
      <w:pPr>
        <w:numPr>
          <w:ilvl w:val="0"/>
          <w:numId w:val="83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 w ciągu ostatnich 5 lat wykonałem zamówienie (roboty budowlane) o charakterze i przedmiocie technologicznym i złożoności porównywalnej z przedmiotem niniejszego zamówienia wymienione poniżej: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47"/>
        <w:gridCol w:w="1842"/>
        <w:gridCol w:w="2552"/>
      </w:tblGrid>
      <w:tr w:rsidR="00245E37" w:rsidRPr="00245E37" w14:paraId="7A6BFE67" w14:textId="77777777" w:rsidTr="00183A21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245E37" w14:paraId="3991A510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14F5078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C27F491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6915D07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245E37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54494E27" w14:textId="507CD85D" w:rsidR="00245E37" w:rsidRPr="00245E37" w:rsidRDefault="00245E37" w:rsidP="0058300B">
      <w:pPr>
        <w:widowControl w:val="0"/>
        <w:numPr>
          <w:ilvl w:val="0"/>
          <w:numId w:val="83"/>
        </w:numPr>
        <w:spacing w:after="12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Do wykazu dołączam </w:t>
      </w:r>
      <w:r w:rsidRPr="00245E37">
        <w:rPr>
          <w:rFonts w:ascii="Arial" w:hAnsi="Arial" w:cs="Arial"/>
          <w:sz w:val="20"/>
          <w:szCs w:val="20"/>
        </w:rPr>
        <w:t xml:space="preserve">dowody z których wynika, że te roboty budowlane zostały wykonane należycie, zgodnie z przepisami prawa budowlanego i prawidłowo ukończone — referencje lub inne dokumenty to potwierdzające. </w:t>
      </w:r>
    </w:p>
    <w:p w14:paraId="1B4820D0" w14:textId="77777777" w:rsidR="00245E37" w:rsidRDefault="00245E37" w:rsidP="00245E37">
      <w:pPr>
        <w:spacing w:before="120" w:after="120"/>
        <w:ind w:right="-6"/>
        <w:jc w:val="both"/>
        <w:rPr>
          <w:rFonts w:ascii="Arial" w:hAnsi="Arial" w:cs="Arial"/>
        </w:rPr>
      </w:pPr>
    </w:p>
    <w:p w14:paraId="07D53A42" w14:textId="77777777" w:rsidR="00245E37" w:rsidRPr="007B0133" w:rsidRDefault="00245E37" w:rsidP="00245E37">
      <w:pPr>
        <w:ind w:right="-143"/>
        <w:jc w:val="both"/>
        <w:rPr>
          <w:rFonts w:ascii="Arial" w:hAnsi="Arial" w:cs="Arial"/>
          <w:sz w:val="24"/>
        </w:rPr>
      </w:pPr>
    </w:p>
    <w:p w14:paraId="1A28A6C2" w14:textId="77777777" w:rsidR="00245E37" w:rsidRPr="007B0133" w:rsidRDefault="00245E37" w:rsidP="00245E37">
      <w:pPr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24921D78" w14:textId="77777777" w:rsidR="00245E37" w:rsidRPr="007B0133" w:rsidRDefault="00245E37" w:rsidP="00245E37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  </w:t>
      </w:r>
      <w:r w:rsidRPr="007B0133">
        <w:tab/>
        <w:t xml:space="preserve">                                           </w:t>
      </w:r>
      <w:r w:rsidRPr="007B0133">
        <w:rPr>
          <w:rFonts w:ascii="Arial" w:hAnsi="Arial" w:cs="Arial"/>
          <w:sz w:val="16"/>
          <w:szCs w:val="16"/>
        </w:rPr>
        <w:t xml:space="preserve">(podpis osoby uprawnionej lub osób </w:t>
      </w:r>
    </w:p>
    <w:p w14:paraId="148158E4" w14:textId="77777777" w:rsidR="00245E37" w:rsidRDefault="00245E37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  <w:szCs w:val="16"/>
        </w:rPr>
        <w:t>uprawnionych do reprezentacji wykonawcy)</w:t>
      </w:r>
    </w:p>
    <w:p w14:paraId="41568465" w14:textId="77777777" w:rsidR="0058300B" w:rsidRDefault="0058300B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</w:p>
    <w:p w14:paraId="6B2D12D0" w14:textId="77777777" w:rsidR="00FB0A0D" w:rsidRDefault="00FB0A0D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</w:p>
    <w:p w14:paraId="5D4A4B7F" w14:textId="320588F9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0A2AB3">
        <w:rPr>
          <w:rFonts w:ascii="Arial" w:hAnsi="Arial" w:cs="Arial"/>
          <w:b/>
          <w:bCs/>
          <w:sz w:val="20"/>
          <w:szCs w:val="20"/>
        </w:rPr>
        <w:t>6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41C9779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47EBBA19" w14:textId="77777777" w:rsidR="00245E37" w:rsidRPr="00245E37" w:rsidRDefault="00245E37" w:rsidP="00183A21">
      <w:pPr>
        <w:spacing w:after="0" w:line="48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94F3350" w14:textId="77777777" w:rsidR="00245E37" w:rsidRPr="00245E37" w:rsidRDefault="00245E37" w:rsidP="00245E37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302888EC" w14:textId="132CE095" w:rsidR="00245E37" w:rsidRPr="00245E37" w:rsidRDefault="00245E37" w:rsidP="00245E37">
      <w:pPr>
        <w:ind w:right="-143"/>
        <w:jc w:val="both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</w:t>
      </w:r>
      <w:r w:rsidR="00FB0A0D">
        <w:rPr>
          <w:rFonts w:ascii="Arial" w:hAnsi="Arial" w:cs="Arial"/>
          <w:b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ul. Jagałły w Kieźlinach; b. w przepompowni P-3 przy ul. 15 Dywizji w Olsztynie; </w:t>
      </w:r>
      <w:r w:rsidR="00183A21" w:rsidRPr="00183A21">
        <w:rPr>
          <w:rFonts w:ascii="Arial" w:hAnsi="Arial" w:cs="Arial"/>
          <w:sz w:val="20"/>
          <w:szCs w:val="20"/>
        </w:rPr>
        <w:t>nr postępowania PZP.262.</w:t>
      </w:r>
      <w:r w:rsidR="00FB0A0D">
        <w:rPr>
          <w:rFonts w:ascii="Arial" w:hAnsi="Arial" w:cs="Arial"/>
          <w:sz w:val="20"/>
          <w:szCs w:val="20"/>
        </w:rPr>
        <w:t>25</w:t>
      </w:r>
      <w:r w:rsidR="00183A21" w:rsidRPr="00183A21">
        <w:rPr>
          <w:rFonts w:ascii="Arial" w:hAnsi="Arial" w:cs="Arial"/>
          <w:sz w:val="20"/>
          <w:szCs w:val="20"/>
        </w:rPr>
        <w:t>.2026.RIR</w:t>
      </w:r>
    </w:p>
    <w:p w14:paraId="1E1986B3" w14:textId="77777777" w:rsidR="00245E37" w:rsidRPr="00245E37" w:rsidRDefault="00245E37" w:rsidP="00245E37">
      <w:pPr>
        <w:tabs>
          <w:tab w:val="left" w:pos="709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54514702" w14:textId="77777777" w:rsidR="00245E37" w:rsidRPr="00245E37" w:rsidRDefault="00245E37" w:rsidP="0058300B">
      <w:pPr>
        <w:numPr>
          <w:ilvl w:val="0"/>
          <w:numId w:val="85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Dysponuję odpowiednim potencjałem technicznym oraz osobami zdolnymi do wykonania przedmiotu zamówienia. </w:t>
      </w:r>
    </w:p>
    <w:p w14:paraId="4D1E0A97" w14:textId="77777777" w:rsidR="00245E37" w:rsidRPr="00245E37" w:rsidRDefault="00245E37" w:rsidP="0058300B">
      <w:pPr>
        <w:numPr>
          <w:ilvl w:val="0"/>
          <w:numId w:val="85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Poniżej wykaz osób, które będą uczestniczyć w wykonywaniu zamówienia, w szczególności odpowiedzialnych za kierowanie robotami budowlanymi. </w:t>
      </w:r>
    </w:p>
    <w:tbl>
      <w:tblPr>
        <w:tblW w:w="96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1891"/>
      </w:tblGrid>
      <w:tr w:rsidR="00245E37" w:rsidRPr="00245E37" w14:paraId="5A70DA78" w14:textId="77777777" w:rsidTr="0058300B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892E2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BC6C3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681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08FDF2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Informacje dotyczące</w:t>
            </w:r>
          </w:p>
        </w:tc>
      </w:tr>
      <w:tr w:rsidR="00245E37" w:rsidRPr="00245E37" w14:paraId="75BD2246" w14:textId="77777777" w:rsidTr="0058300B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1ED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D6A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C363E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kwalifikacji zawodowych, </w:t>
            </w:r>
          </w:p>
          <w:p w14:paraId="15DCD809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doświadczenia i wykształcenia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47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zakresu czynności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E59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podstawy do dysponowania osobami </w:t>
            </w:r>
          </w:p>
        </w:tc>
      </w:tr>
      <w:tr w:rsidR="00245E37" w:rsidRPr="00245E37" w14:paraId="12F7218F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CA84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2A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04124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E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1B845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6D1B95E7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3368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E91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40BAD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B4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B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39F7D83C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AA4A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BDF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93617B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B9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3FA2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D196DD" w14:textId="4F19EE78" w:rsidR="00245E37" w:rsidRPr="00416F19" w:rsidRDefault="00245E37" w:rsidP="0058300B">
      <w:pPr>
        <w:pStyle w:val="Akapitzlist"/>
        <w:numPr>
          <w:ilvl w:val="0"/>
          <w:numId w:val="86"/>
        </w:numPr>
        <w:tabs>
          <w:tab w:val="clear" w:pos="454"/>
        </w:tabs>
        <w:spacing w:line="300" w:lineRule="auto"/>
        <w:ind w:left="284" w:right="-142"/>
        <w:jc w:val="both"/>
        <w:rPr>
          <w:rFonts w:ascii="Arial" w:hAnsi="Arial" w:cs="Arial"/>
          <w:color w:val="000000" w:themeColor="text1"/>
        </w:rPr>
      </w:pPr>
      <w:r w:rsidRPr="00416F19">
        <w:rPr>
          <w:rFonts w:ascii="Arial" w:hAnsi="Arial" w:cs="Arial"/>
          <w:color w:val="000000" w:themeColor="text1"/>
        </w:rPr>
        <w:t xml:space="preserve">Do wykazu należy dołączyć </w:t>
      </w:r>
      <w:r w:rsidRPr="00416F19">
        <w:rPr>
          <w:rFonts w:ascii="Arial" w:hAnsi="Arial" w:cs="Arial"/>
          <w:b/>
          <w:bCs/>
          <w:color w:val="000000" w:themeColor="text1"/>
        </w:rPr>
        <w:t xml:space="preserve">wykaz nadzorowanych inwestycji </w:t>
      </w:r>
      <w:r w:rsidRPr="00416F19">
        <w:rPr>
          <w:rFonts w:ascii="Arial" w:hAnsi="Arial" w:cs="Arial"/>
          <w:color w:val="000000" w:themeColor="text1"/>
        </w:rPr>
        <w:t xml:space="preserve">przez </w:t>
      </w:r>
      <w:r w:rsidRPr="00416F19">
        <w:rPr>
          <w:rFonts w:ascii="Arial" w:hAnsi="Arial" w:cs="Arial"/>
          <w:color w:val="000000" w:themeColor="text1"/>
          <w:u w:val="single"/>
        </w:rPr>
        <w:t xml:space="preserve">kierownika budowy/kierownika robót </w:t>
      </w:r>
      <w:r w:rsidRPr="00416F19">
        <w:rPr>
          <w:rFonts w:ascii="Arial" w:hAnsi="Arial" w:cs="Arial"/>
          <w:color w:val="000000" w:themeColor="text1"/>
        </w:rPr>
        <w:t>potwierdzając</w:t>
      </w:r>
      <w:r w:rsidR="0058300B">
        <w:rPr>
          <w:rFonts w:ascii="Arial" w:hAnsi="Arial" w:cs="Arial"/>
          <w:color w:val="000000" w:themeColor="text1"/>
        </w:rPr>
        <w:t>y</w:t>
      </w:r>
      <w:r w:rsidRPr="00416F19">
        <w:rPr>
          <w:rFonts w:ascii="Arial" w:hAnsi="Arial" w:cs="Arial"/>
          <w:color w:val="000000" w:themeColor="text1"/>
        </w:rPr>
        <w:t xml:space="preserve"> minimum </w:t>
      </w:r>
      <w:r w:rsidR="00183A21">
        <w:rPr>
          <w:rFonts w:ascii="Arial" w:hAnsi="Arial" w:cs="Arial"/>
          <w:color w:val="000000" w:themeColor="text1"/>
        </w:rPr>
        <w:t>3</w:t>
      </w:r>
      <w:r w:rsidRPr="00416F19">
        <w:rPr>
          <w:rFonts w:ascii="Arial" w:hAnsi="Arial" w:cs="Arial"/>
          <w:color w:val="000000" w:themeColor="text1"/>
        </w:rPr>
        <w:t>-letnie doświadczenie w kierowaniu robotami budowlanymi</w:t>
      </w:r>
      <w:r w:rsidR="00183A21">
        <w:rPr>
          <w:rFonts w:ascii="Arial" w:hAnsi="Arial" w:cs="Arial"/>
          <w:color w:val="000000" w:themeColor="text1"/>
        </w:rPr>
        <w:t>, w tym kierowaniu co najmniej jedną robotą polegającą na montażu i uruchomieniu zespołu zasilania rezerwowego w postaci agregatu prądotwórczego.</w:t>
      </w:r>
    </w:p>
    <w:p w14:paraId="0B11B581" w14:textId="77777777" w:rsidR="00245E37" w:rsidRDefault="00245E37" w:rsidP="00245E37">
      <w:pPr>
        <w:spacing w:line="300" w:lineRule="auto"/>
        <w:ind w:right="-142"/>
        <w:jc w:val="both"/>
        <w:rPr>
          <w:rFonts w:ascii="Arial" w:hAnsi="Arial" w:cs="Arial"/>
        </w:rPr>
      </w:pPr>
    </w:p>
    <w:p w14:paraId="49BA90D7" w14:textId="77777777" w:rsidR="00183A21" w:rsidRPr="00183A21" w:rsidRDefault="00183A21" w:rsidP="00245E37">
      <w:pPr>
        <w:spacing w:line="300" w:lineRule="auto"/>
        <w:ind w:right="-142"/>
        <w:jc w:val="both"/>
        <w:rPr>
          <w:rFonts w:ascii="Arial" w:hAnsi="Arial" w:cs="Arial"/>
          <w:sz w:val="8"/>
          <w:szCs w:val="8"/>
        </w:rPr>
      </w:pPr>
    </w:p>
    <w:p w14:paraId="413C4A11" w14:textId="77777777" w:rsidR="00245E37" w:rsidRPr="00E63E09" w:rsidRDefault="00245E37" w:rsidP="00183A21">
      <w:pPr>
        <w:spacing w:after="20"/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7A1A02E1" w14:textId="54865201" w:rsidR="0034440B" w:rsidRPr="000A2AB3" w:rsidRDefault="00245E37" w:rsidP="000A2AB3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sectPr w:rsidR="0034440B" w:rsidRPr="000A2AB3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30295" w14:textId="77777777" w:rsidR="00713ED9" w:rsidRDefault="00713ED9">
      <w:pPr>
        <w:spacing w:after="0" w:line="240" w:lineRule="auto"/>
      </w:pPr>
      <w:r>
        <w:separator/>
      </w:r>
    </w:p>
  </w:endnote>
  <w:endnote w:type="continuationSeparator" w:id="0">
    <w:p w14:paraId="37529D32" w14:textId="77777777" w:rsidR="00713ED9" w:rsidRDefault="0071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77777777" w:rsidR="00F962EB" w:rsidRDefault="00F962EB" w:rsidP="00EC69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905E" w14:textId="77777777" w:rsidR="00713ED9" w:rsidRDefault="00713ED9">
      <w:pPr>
        <w:spacing w:after="0" w:line="240" w:lineRule="auto"/>
      </w:pPr>
      <w:r>
        <w:separator/>
      </w:r>
    </w:p>
  </w:footnote>
  <w:footnote w:type="continuationSeparator" w:id="0">
    <w:p w14:paraId="2AE80951" w14:textId="77777777" w:rsidR="00713ED9" w:rsidRDefault="00713ED9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bookmarkStart w:id="10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0"/>
    </w:p>
    <w:p w14:paraId="6647B1C2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594D1C23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866E40">
            <w:rPr>
              <w:rFonts w:ascii="Arial" w:hAnsi="Arial" w:cs="Arial"/>
              <w:b/>
              <w:sz w:val="20"/>
              <w:szCs w:val="24"/>
            </w:rPr>
            <w:t>25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6A3B07"/>
    <w:multiLevelType w:val="hybridMultilevel"/>
    <w:tmpl w:val="7A360480"/>
    <w:lvl w:ilvl="0" w:tplc="75D4B2BA">
      <w:start w:val="1"/>
      <w:numFmt w:val="bullet"/>
      <w:lvlText w:val="—"/>
      <w:lvlJc w:val="left"/>
      <w:pPr>
        <w:ind w:left="1004" w:hanging="360"/>
      </w:pPr>
      <w:rPr>
        <w:rFonts w:ascii="Corbel" w:hAnsi="Corbe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9A23909"/>
    <w:multiLevelType w:val="hybridMultilevel"/>
    <w:tmpl w:val="83746484"/>
    <w:lvl w:ilvl="0" w:tplc="196CA032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2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5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13526DF4"/>
    <w:multiLevelType w:val="hybridMultilevel"/>
    <w:tmpl w:val="8392F898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652311"/>
    <w:multiLevelType w:val="hybridMultilevel"/>
    <w:tmpl w:val="DFD0D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B92B4D"/>
    <w:multiLevelType w:val="hybridMultilevel"/>
    <w:tmpl w:val="A7422D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1" w15:restartNumberingAfterBreak="0">
    <w:nsid w:val="21B72F36"/>
    <w:multiLevelType w:val="singleLevel"/>
    <w:tmpl w:val="D0526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EE3170"/>
    <w:multiLevelType w:val="hybridMultilevel"/>
    <w:tmpl w:val="FA52B5DC"/>
    <w:lvl w:ilvl="0" w:tplc="6D38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C143F8E">
      <w:start w:val="1"/>
      <w:numFmt w:val="bullet"/>
      <w:lvlText w:val="─"/>
      <w:lvlJc w:val="left"/>
      <w:pPr>
        <w:tabs>
          <w:tab w:val="num" w:pos="2029"/>
        </w:tabs>
        <w:ind w:left="2029" w:hanging="949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711023B"/>
    <w:multiLevelType w:val="hybridMultilevel"/>
    <w:tmpl w:val="087865FA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2DA96670"/>
    <w:multiLevelType w:val="hybridMultilevel"/>
    <w:tmpl w:val="EA4CF4E4"/>
    <w:lvl w:ilvl="0" w:tplc="AF281F20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CD64C7"/>
    <w:multiLevelType w:val="hybridMultilevel"/>
    <w:tmpl w:val="DBB2CE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4EB6970"/>
    <w:multiLevelType w:val="multilevel"/>
    <w:tmpl w:val="F7B81AA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72" w15:restartNumberingAfterBreak="0">
    <w:nsid w:val="3E156B64"/>
    <w:multiLevelType w:val="hybridMultilevel"/>
    <w:tmpl w:val="3230E81C"/>
    <w:lvl w:ilvl="0" w:tplc="0434910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AB36E5E"/>
    <w:multiLevelType w:val="hybridMultilevel"/>
    <w:tmpl w:val="BF743AAE"/>
    <w:lvl w:ilvl="0" w:tplc="1B62EF8C">
      <w:start w:val="1"/>
      <w:numFmt w:val="bullet"/>
      <w:lvlText w:val="→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2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840C57"/>
    <w:multiLevelType w:val="hybridMultilevel"/>
    <w:tmpl w:val="E9D2CB68"/>
    <w:lvl w:ilvl="0" w:tplc="6686B00A">
      <w:start w:val="1"/>
      <w:numFmt w:val="lowerLetter"/>
      <w:lvlText w:val="%1.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85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87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91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2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94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8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0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3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7D11D56"/>
    <w:multiLevelType w:val="hybridMultilevel"/>
    <w:tmpl w:val="37424B48"/>
    <w:lvl w:ilvl="0" w:tplc="70608688">
      <w:start w:val="1"/>
      <w:numFmt w:val="decimal"/>
      <w:lvlText w:val="%1)"/>
      <w:lvlJc w:val="left"/>
      <w:pPr>
        <w:ind w:left="11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5" w15:restartNumberingAfterBreak="0">
    <w:nsid w:val="684974A0"/>
    <w:multiLevelType w:val="hybridMultilevel"/>
    <w:tmpl w:val="E8967B72"/>
    <w:lvl w:ilvl="0" w:tplc="6472E5C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07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8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5D0306"/>
    <w:multiLevelType w:val="hybridMultilevel"/>
    <w:tmpl w:val="46E66FE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0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33A4A69"/>
    <w:multiLevelType w:val="hybridMultilevel"/>
    <w:tmpl w:val="44469230"/>
    <w:lvl w:ilvl="0" w:tplc="E7C884A8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767B309A"/>
    <w:multiLevelType w:val="hybridMultilevel"/>
    <w:tmpl w:val="8ED8A03A"/>
    <w:lvl w:ilvl="0" w:tplc="1E9EF7D4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17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7ADA4605"/>
    <w:multiLevelType w:val="hybridMultilevel"/>
    <w:tmpl w:val="C63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D8A6215"/>
    <w:multiLevelType w:val="hybridMultilevel"/>
    <w:tmpl w:val="395CF6CA"/>
    <w:lvl w:ilvl="0" w:tplc="D3C003EE">
      <w:start w:val="10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F7635FD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27"/>
  </w:num>
  <w:num w:numId="2" w16cid:durableId="608197493">
    <w:abstractNumId w:val="75"/>
  </w:num>
  <w:num w:numId="3" w16cid:durableId="1663702918">
    <w:abstractNumId w:val="70"/>
  </w:num>
  <w:num w:numId="4" w16cid:durableId="1214729913">
    <w:abstractNumId w:val="86"/>
  </w:num>
  <w:num w:numId="5" w16cid:durableId="1297025219">
    <w:abstractNumId w:val="93"/>
  </w:num>
  <w:num w:numId="6" w16cid:durableId="1764179721">
    <w:abstractNumId w:val="53"/>
  </w:num>
  <w:num w:numId="7" w16cid:durableId="1388914812">
    <w:abstractNumId w:val="87"/>
  </w:num>
  <w:num w:numId="8" w16cid:durableId="1140996746">
    <w:abstractNumId w:val="25"/>
  </w:num>
  <w:num w:numId="9" w16cid:durableId="1477261095">
    <w:abstractNumId w:val="99"/>
  </w:num>
  <w:num w:numId="10" w16cid:durableId="1377895506">
    <w:abstractNumId w:val="103"/>
  </w:num>
  <w:num w:numId="11" w16cid:durableId="710766132">
    <w:abstractNumId w:val="39"/>
  </w:num>
  <w:num w:numId="12" w16cid:durableId="882787971">
    <w:abstractNumId w:val="85"/>
  </w:num>
  <w:num w:numId="13" w16cid:durableId="1605190865">
    <w:abstractNumId w:val="116"/>
  </w:num>
  <w:num w:numId="14" w16cid:durableId="1432358145">
    <w:abstractNumId w:val="91"/>
  </w:num>
  <w:num w:numId="15" w16cid:durableId="1381441421">
    <w:abstractNumId w:val="60"/>
  </w:num>
  <w:num w:numId="16" w16cid:durableId="940145954">
    <w:abstractNumId w:val="64"/>
  </w:num>
  <w:num w:numId="17" w16cid:durableId="1737245567">
    <w:abstractNumId w:val="47"/>
  </w:num>
  <w:num w:numId="18" w16cid:durableId="1845128448">
    <w:abstractNumId w:val="65"/>
  </w:num>
  <w:num w:numId="19" w16cid:durableId="1276209311">
    <w:abstractNumId w:val="106"/>
  </w:num>
  <w:num w:numId="20" w16cid:durableId="82118051">
    <w:abstractNumId w:val="30"/>
  </w:num>
  <w:num w:numId="21" w16cid:durableId="1621648818">
    <w:abstractNumId w:val="110"/>
  </w:num>
  <w:num w:numId="22" w16cid:durableId="162626448">
    <w:abstractNumId w:val="31"/>
  </w:num>
  <w:num w:numId="23" w16cid:durableId="1541821549">
    <w:abstractNumId w:val="32"/>
  </w:num>
  <w:num w:numId="24" w16cid:durableId="1883057727">
    <w:abstractNumId w:val="71"/>
  </w:num>
  <w:num w:numId="25" w16cid:durableId="1230767513">
    <w:abstractNumId w:val="113"/>
  </w:num>
  <w:num w:numId="26" w16cid:durableId="15818465">
    <w:abstractNumId w:val="118"/>
  </w:num>
  <w:num w:numId="27" w16cid:durableId="60838579">
    <w:abstractNumId w:val="57"/>
  </w:num>
  <w:num w:numId="28" w16cid:durableId="908074529">
    <w:abstractNumId w:val="123"/>
  </w:num>
  <w:num w:numId="29" w16cid:durableId="1173254032">
    <w:abstractNumId w:val="0"/>
  </w:num>
  <w:num w:numId="30" w16cid:durableId="1814634802">
    <w:abstractNumId w:val="78"/>
  </w:num>
  <w:num w:numId="31" w16cid:durableId="870990674">
    <w:abstractNumId w:val="45"/>
  </w:num>
  <w:num w:numId="32" w16cid:durableId="1208564363">
    <w:abstractNumId w:val="38"/>
  </w:num>
  <w:num w:numId="33" w16cid:durableId="662898944">
    <w:abstractNumId w:val="100"/>
  </w:num>
  <w:num w:numId="34" w16cid:durableId="2241470">
    <w:abstractNumId w:val="37"/>
  </w:num>
  <w:num w:numId="35" w16cid:durableId="695928013">
    <w:abstractNumId w:val="95"/>
  </w:num>
  <w:num w:numId="36" w16cid:durableId="1892812340">
    <w:abstractNumId w:val="88"/>
  </w:num>
  <w:num w:numId="37" w16cid:durableId="201748368">
    <w:abstractNumId w:val="48"/>
  </w:num>
  <w:num w:numId="38" w16cid:durableId="1293361919">
    <w:abstractNumId w:val="52"/>
  </w:num>
  <w:num w:numId="39" w16cid:durableId="1507743824">
    <w:abstractNumId w:val="73"/>
  </w:num>
  <w:num w:numId="40" w16cid:durableId="1616060767">
    <w:abstractNumId w:val="80"/>
  </w:num>
  <w:num w:numId="41" w16cid:durableId="1885209415">
    <w:abstractNumId w:val="76"/>
  </w:num>
  <w:num w:numId="42" w16cid:durableId="1499923746">
    <w:abstractNumId w:val="66"/>
  </w:num>
  <w:num w:numId="43" w16cid:durableId="1968388780">
    <w:abstractNumId w:val="58"/>
  </w:num>
  <w:num w:numId="44" w16cid:durableId="1165432842">
    <w:abstractNumId w:val="97"/>
  </w:num>
  <w:num w:numId="45" w16cid:durableId="1677152803">
    <w:abstractNumId w:val="26"/>
  </w:num>
  <w:num w:numId="46" w16cid:durableId="1875728443">
    <w:abstractNumId w:val="67"/>
  </w:num>
  <w:num w:numId="47" w16cid:durableId="827479227">
    <w:abstractNumId w:val="111"/>
  </w:num>
  <w:num w:numId="48" w16cid:durableId="2079747936">
    <w:abstractNumId w:val="35"/>
  </w:num>
  <w:num w:numId="49" w16cid:durableId="287709602">
    <w:abstractNumId w:val="109"/>
  </w:num>
  <w:num w:numId="50" w16cid:durableId="2100446150">
    <w:abstractNumId w:val="69"/>
  </w:num>
  <w:num w:numId="51" w16cid:durableId="1275016876">
    <w:abstractNumId w:val="40"/>
  </w:num>
  <w:num w:numId="52" w16cid:durableId="615990782">
    <w:abstractNumId w:val="79"/>
  </w:num>
  <w:num w:numId="53" w16cid:durableId="886451546">
    <w:abstractNumId w:val="77"/>
  </w:num>
  <w:num w:numId="54" w16cid:durableId="240138085">
    <w:abstractNumId w:val="98"/>
  </w:num>
  <w:num w:numId="55" w16cid:durableId="393360723">
    <w:abstractNumId w:val="112"/>
  </w:num>
  <w:num w:numId="56" w16cid:durableId="1450277130">
    <w:abstractNumId w:val="81"/>
  </w:num>
  <w:num w:numId="57" w16cid:durableId="1956251469">
    <w:abstractNumId w:val="102"/>
  </w:num>
  <w:num w:numId="58" w16cid:durableId="1648390896">
    <w:abstractNumId w:val="74"/>
  </w:num>
  <w:num w:numId="59" w16cid:durableId="776801305">
    <w:abstractNumId w:val="94"/>
  </w:num>
  <w:num w:numId="60" w16cid:durableId="92284560">
    <w:abstractNumId w:val="29"/>
  </w:num>
  <w:num w:numId="61" w16cid:durableId="521475278">
    <w:abstractNumId w:val="23"/>
  </w:num>
  <w:num w:numId="62" w16cid:durableId="1238590770">
    <w:abstractNumId w:val="61"/>
  </w:num>
  <w:num w:numId="63" w16cid:durableId="1556504935">
    <w:abstractNumId w:val="43"/>
  </w:num>
  <w:num w:numId="64" w16cid:durableId="1070351227">
    <w:abstractNumId w:val="44"/>
  </w:num>
  <w:num w:numId="65" w16cid:durableId="337850871">
    <w:abstractNumId w:val="24"/>
  </w:num>
  <w:num w:numId="66" w16cid:durableId="1465125567">
    <w:abstractNumId w:val="101"/>
  </w:num>
  <w:num w:numId="67" w16cid:durableId="1037663186">
    <w:abstractNumId w:val="117"/>
  </w:num>
  <w:num w:numId="68" w16cid:durableId="1571888911">
    <w:abstractNumId w:val="55"/>
  </w:num>
  <w:num w:numId="69" w16cid:durableId="23986176">
    <w:abstractNumId w:val="72"/>
  </w:num>
  <w:num w:numId="70" w16cid:durableId="235823136">
    <w:abstractNumId w:val="28"/>
  </w:num>
  <w:num w:numId="71" w16cid:durableId="588779185">
    <w:abstractNumId w:val="50"/>
  </w:num>
  <w:num w:numId="72" w16cid:durableId="1427534689">
    <w:abstractNumId w:val="42"/>
  </w:num>
  <w:num w:numId="73" w16cid:durableId="1472677304">
    <w:abstractNumId w:val="107"/>
  </w:num>
  <w:num w:numId="74" w16cid:durableId="940720155">
    <w:abstractNumId w:val="121"/>
  </w:num>
  <w:num w:numId="75" w16cid:durableId="1035812194">
    <w:abstractNumId w:val="33"/>
  </w:num>
  <w:num w:numId="76" w16cid:durableId="2028360130">
    <w:abstractNumId w:val="51"/>
  </w:num>
  <w:num w:numId="77" w16cid:durableId="1105466211">
    <w:abstractNumId w:val="54"/>
  </w:num>
  <w:num w:numId="78" w16cid:durableId="1673146024">
    <w:abstractNumId w:val="63"/>
  </w:num>
  <w:num w:numId="79" w16cid:durableId="324016802">
    <w:abstractNumId w:val="115"/>
  </w:num>
  <w:num w:numId="80" w16cid:durableId="1568422164">
    <w:abstractNumId w:val="104"/>
  </w:num>
  <w:num w:numId="81" w16cid:durableId="259603839">
    <w:abstractNumId w:val="105"/>
  </w:num>
  <w:num w:numId="82" w16cid:durableId="1683632037">
    <w:abstractNumId w:val="36"/>
  </w:num>
  <w:num w:numId="83" w16cid:durableId="23680348">
    <w:abstractNumId w:val="122"/>
  </w:num>
  <w:num w:numId="84" w16cid:durableId="1259170943">
    <w:abstractNumId w:val="92"/>
  </w:num>
  <w:num w:numId="85" w16cid:durableId="2047178561">
    <w:abstractNumId w:val="119"/>
  </w:num>
  <w:num w:numId="86" w16cid:durableId="377514902">
    <w:abstractNumId w:val="59"/>
  </w:num>
  <w:num w:numId="87" w16cid:durableId="328682520">
    <w:abstractNumId w:val="120"/>
  </w:num>
  <w:num w:numId="88" w16cid:durableId="1971746224">
    <w:abstractNumId w:val="62"/>
  </w:num>
  <w:num w:numId="89" w16cid:durableId="2145077140">
    <w:abstractNumId w:val="84"/>
  </w:num>
  <w:num w:numId="90" w16cid:durableId="733549557">
    <w:abstractNumId w:val="49"/>
  </w:num>
  <w:num w:numId="91" w16cid:durableId="1637836663">
    <w:abstractNumId w:val="41"/>
  </w:num>
  <w:num w:numId="92" w16cid:durableId="930623369">
    <w:abstractNumId w:val="68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0DFE"/>
    <w:rsid w:val="00012834"/>
    <w:rsid w:val="000144E6"/>
    <w:rsid w:val="00014AA2"/>
    <w:rsid w:val="00016EDC"/>
    <w:rsid w:val="00021858"/>
    <w:rsid w:val="00022D43"/>
    <w:rsid w:val="0002426B"/>
    <w:rsid w:val="000277E7"/>
    <w:rsid w:val="00027DB1"/>
    <w:rsid w:val="000306C9"/>
    <w:rsid w:val="00033837"/>
    <w:rsid w:val="00034D5E"/>
    <w:rsid w:val="0003640B"/>
    <w:rsid w:val="000406BE"/>
    <w:rsid w:val="00042A14"/>
    <w:rsid w:val="00043426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A13C9"/>
    <w:rsid w:val="000A288B"/>
    <w:rsid w:val="000A2AB3"/>
    <w:rsid w:val="000A2B67"/>
    <w:rsid w:val="000A40CD"/>
    <w:rsid w:val="000A5719"/>
    <w:rsid w:val="000B1A9A"/>
    <w:rsid w:val="000B2393"/>
    <w:rsid w:val="000B36D7"/>
    <w:rsid w:val="000B4DD7"/>
    <w:rsid w:val="000B7D56"/>
    <w:rsid w:val="000C006E"/>
    <w:rsid w:val="000C0899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0F3E30"/>
    <w:rsid w:val="000F578F"/>
    <w:rsid w:val="00100865"/>
    <w:rsid w:val="00100A8E"/>
    <w:rsid w:val="00101BCC"/>
    <w:rsid w:val="0010384F"/>
    <w:rsid w:val="00113C0E"/>
    <w:rsid w:val="00115198"/>
    <w:rsid w:val="0011534E"/>
    <w:rsid w:val="001210FD"/>
    <w:rsid w:val="001268CC"/>
    <w:rsid w:val="00127D56"/>
    <w:rsid w:val="001321C2"/>
    <w:rsid w:val="001357D4"/>
    <w:rsid w:val="00136035"/>
    <w:rsid w:val="00141DDB"/>
    <w:rsid w:val="0014325E"/>
    <w:rsid w:val="00151166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3A21"/>
    <w:rsid w:val="00185629"/>
    <w:rsid w:val="00190626"/>
    <w:rsid w:val="00192465"/>
    <w:rsid w:val="00192E8A"/>
    <w:rsid w:val="00196188"/>
    <w:rsid w:val="001969F8"/>
    <w:rsid w:val="001A02FA"/>
    <w:rsid w:val="001A197B"/>
    <w:rsid w:val="001A542A"/>
    <w:rsid w:val="001A6E70"/>
    <w:rsid w:val="001A6F19"/>
    <w:rsid w:val="001B0208"/>
    <w:rsid w:val="001B2694"/>
    <w:rsid w:val="001B3D38"/>
    <w:rsid w:val="001B3FC9"/>
    <w:rsid w:val="001B45E1"/>
    <w:rsid w:val="001B4E31"/>
    <w:rsid w:val="001B704E"/>
    <w:rsid w:val="001C1B40"/>
    <w:rsid w:val="001C223E"/>
    <w:rsid w:val="001C2F1E"/>
    <w:rsid w:val="001C31E3"/>
    <w:rsid w:val="001C5658"/>
    <w:rsid w:val="001C5A76"/>
    <w:rsid w:val="001C5B26"/>
    <w:rsid w:val="001C5B6F"/>
    <w:rsid w:val="001C6AF4"/>
    <w:rsid w:val="001C7C5E"/>
    <w:rsid w:val="001D1E57"/>
    <w:rsid w:val="001D266A"/>
    <w:rsid w:val="001D6A11"/>
    <w:rsid w:val="001D6FC2"/>
    <w:rsid w:val="001D7E53"/>
    <w:rsid w:val="001E4CDD"/>
    <w:rsid w:val="001F1106"/>
    <w:rsid w:val="001F26A5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55EB"/>
    <w:rsid w:val="002258EF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2073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7A65"/>
    <w:rsid w:val="002944FA"/>
    <w:rsid w:val="0029453E"/>
    <w:rsid w:val="00294840"/>
    <w:rsid w:val="002956D7"/>
    <w:rsid w:val="002A06C8"/>
    <w:rsid w:val="002A0AE1"/>
    <w:rsid w:val="002A0C0A"/>
    <w:rsid w:val="002A0D00"/>
    <w:rsid w:val="002A12AC"/>
    <w:rsid w:val="002A169D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3D68"/>
    <w:rsid w:val="002E5550"/>
    <w:rsid w:val="002F09B5"/>
    <w:rsid w:val="002F5572"/>
    <w:rsid w:val="002F5AE6"/>
    <w:rsid w:val="002F66C7"/>
    <w:rsid w:val="002F6878"/>
    <w:rsid w:val="00302662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654C"/>
    <w:rsid w:val="00326D95"/>
    <w:rsid w:val="00327193"/>
    <w:rsid w:val="00332334"/>
    <w:rsid w:val="00332B25"/>
    <w:rsid w:val="00333541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938"/>
    <w:rsid w:val="00375AE4"/>
    <w:rsid w:val="003815FC"/>
    <w:rsid w:val="003830D7"/>
    <w:rsid w:val="00384B7E"/>
    <w:rsid w:val="00384CD9"/>
    <w:rsid w:val="00385D00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58F5"/>
    <w:rsid w:val="003F776A"/>
    <w:rsid w:val="00400EE1"/>
    <w:rsid w:val="00400F90"/>
    <w:rsid w:val="004015DC"/>
    <w:rsid w:val="004015F8"/>
    <w:rsid w:val="004017C6"/>
    <w:rsid w:val="0041668F"/>
    <w:rsid w:val="00416F19"/>
    <w:rsid w:val="00422787"/>
    <w:rsid w:val="00423FA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77832"/>
    <w:rsid w:val="00483410"/>
    <w:rsid w:val="00484E70"/>
    <w:rsid w:val="00486C11"/>
    <w:rsid w:val="004912FE"/>
    <w:rsid w:val="00491C5B"/>
    <w:rsid w:val="004940C9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B1152"/>
    <w:rsid w:val="004B1BA9"/>
    <w:rsid w:val="004B58F8"/>
    <w:rsid w:val="004B5B24"/>
    <w:rsid w:val="004B5BA0"/>
    <w:rsid w:val="004B7CC7"/>
    <w:rsid w:val="004C03F0"/>
    <w:rsid w:val="004C053A"/>
    <w:rsid w:val="004C3E92"/>
    <w:rsid w:val="004D06D7"/>
    <w:rsid w:val="004D1395"/>
    <w:rsid w:val="004D4F62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100D1"/>
    <w:rsid w:val="00510A8B"/>
    <w:rsid w:val="005115DF"/>
    <w:rsid w:val="00511D95"/>
    <w:rsid w:val="005124F8"/>
    <w:rsid w:val="005129FB"/>
    <w:rsid w:val="0051429F"/>
    <w:rsid w:val="005143F8"/>
    <w:rsid w:val="005267BE"/>
    <w:rsid w:val="005312CC"/>
    <w:rsid w:val="00532F53"/>
    <w:rsid w:val="00534376"/>
    <w:rsid w:val="00540AF9"/>
    <w:rsid w:val="0054278C"/>
    <w:rsid w:val="0054584B"/>
    <w:rsid w:val="0054745A"/>
    <w:rsid w:val="0055059B"/>
    <w:rsid w:val="005529CE"/>
    <w:rsid w:val="005531CC"/>
    <w:rsid w:val="005578B1"/>
    <w:rsid w:val="00561491"/>
    <w:rsid w:val="005623DB"/>
    <w:rsid w:val="0056248A"/>
    <w:rsid w:val="005642D0"/>
    <w:rsid w:val="0056456D"/>
    <w:rsid w:val="0057012A"/>
    <w:rsid w:val="0057096E"/>
    <w:rsid w:val="00581CB7"/>
    <w:rsid w:val="00582B17"/>
    <w:rsid w:val="0058300B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A6335"/>
    <w:rsid w:val="005B155E"/>
    <w:rsid w:val="005B3EDE"/>
    <w:rsid w:val="005B4228"/>
    <w:rsid w:val="005B4809"/>
    <w:rsid w:val="005B4F32"/>
    <w:rsid w:val="005B6F4E"/>
    <w:rsid w:val="005B7D69"/>
    <w:rsid w:val="005C03B6"/>
    <w:rsid w:val="005C5FD7"/>
    <w:rsid w:val="005C6DE0"/>
    <w:rsid w:val="005C70CA"/>
    <w:rsid w:val="005D254B"/>
    <w:rsid w:val="005D6CAA"/>
    <w:rsid w:val="005E0F2F"/>
    <w:rsid w:val="005E73D4"/>
    <w:rsid w:val="005F00FF"/>
    <w:rsid w:val="005F0348"/>
    <w:rsid w:val="005F2E03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5D89"/>
    <w:rsid w:val="00637E6F"/>
    <w:rsid w:val="006435E8"/>
    <w:rsid w:val="00643A1D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E09"/>
    <w:rsid w:val="00666A76"/>
    <w:rsid w:val="00670112"/>
    <w:rsid w:val="00670232"/>
    <w:rsid w:val="0067343D"/>
    <w:rsid w:val="006735CA"/>
    <w:rsid w:val="00677E82"/>
    <w:rsid w:val="00682A0C"/>
    <w:rsid w:val="00687E35"/>
    <w:rsid w:val="00694010"/>
    <w:rsid w:val="00694A83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B7E74"/>
    <w:rsid w:val="006C0BDE"/>
    <w:rsid w:val="006C1E23"/>
    <w:rsid w:val="006C4DF1"/>
    <w:rsid w:val="006C5A0E"/>
    <w:rsid w:val="006C69A0"/>
    <w:rsid w:val="006C74C2"/>
    <w:rsid w:val="006C7B83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239"/>
    <w:rsid w:val="007008E1"/>
    <w:rsid w:val="00702C7B"/>
    <w:rsid w:val="0070340D"/>
    <w:rsid w:val="007039C5"/>
    <w:rsid w:val="00705545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9C5"/>
    <w:rsid w:val="00754CC5"/>
    <w:rsid w:val="00755C73"/>
    <w:rsid w:val="00756AD2"/>
    <w:rsid w:val="007579A1"/>
    <w:rsid w:val="00764A61"/>
    <w:rsid w:val="007716CA"/>
    <w:rsid w:val="007717CF"/>
    <w:rsid w:val="0077359C"/>
    <w:rsid w:val="0077498F"/>
    <w:rsid w:val="00776548"/>
    <w:rsid w:val="007801D4"/>
    <w:rsid w:val="00782AF2"/>
    <w:rsid w:val="0079099C"/>
    <w:rsid w:val="007932B8"/>
    <w:rsid w:val="00793FED"/>
    <w:rsid w:val="00796221"/>
    <w:rsid w:val="0079622E"/>
    <w:rsid w:val="007A37D7"/>
    <w:rsid w:val="007A5487"/>
    <w:rsid w:val="007A5D25"/>
    <w:rsid w:val="007A67B5"/>
    <w:rsid w:val="007B04B5"/>
    <w:rsid w:val="007B6A86"/>
    <w:rsid w:val="007C1746"/>
    <w:rsid w:val="007C59A1"/>
    <w:rsid w:val="007C6475"/>
    <w:rsid w:val="007C77CD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F2F"/>
    <w:rsid w:val="007F1785"/>
    <w:rsid w:val="007F453F"/>
    <w:rsid w:val="007F7549"/>
    <w:rsid w:val="008000BB"/>
    <w:rsid w:val="0080103F"/>
    <w:rsid w:val="00802A33"/>
    <w:rsid w:val="00802C4D"/>
    <w:rsid w:val="008031AB"/>
    <w:rsid w:val="00811074"/>
    <w:rsid w:val="00815B8B"/>
    <w:rsid w:val="00816DDD"/>
    <w:rsid w:val="0082338F"/>
    <w:rsid w:val="00825D70"/>
    <w:rsid w:val="0082687E"/>
    <w:rsid w:val="008357D0"/>
    <w:rsid w:val="00836345"/>
    <w:rsid w:val="008408EA"/>
    <w:rsid w:val="00847913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6E40"/>
    <w:rsid w:val="00867543"/>
    <w:rsid w:val="00867EFE"/>
    <w:rsid w:val="0087481F"/>
    <w:rsid w:val="00895078"/>
    <w:rsid w:val="008A0461"/>
    <w:rsid w:val="008A147E"/>
    <w:rsid w:val="008A288A"/>
    <w:rsid w:val="008A5906"/>
    <w:rsid w:val="008A62F3"/>
    <w:rsid w:val="008A6688"/>
    <w:rsid w:val="008B1585"/>
    <w:rsid w:val="008B2490"/>
    <w:rsid w:val="008B2E85"/>
    <w:rsid w:val="008B3A01"/>
    <w:rsid w:val="008B4941"/>
    <w:rsid w:val="008B7F0D"/>
    <w:rsid w:val="008C4050"/>
    <w:rsid w:val="008C5A89"/>
    <w:rsid w:val="008C64C5"/>
    <w:rsid w:val="008D33FF"/>
    <w:rsid w:val="008D76ED"/>
    <w:rsid w:val="008E21AD"/>
    <w:rsid w:val="008E439F"/>
    <w:rsid w:val="008E4D71"/>
    <w:rsid w:val="008E521D"/>
    <w:rsid w:val="008F03DB"/>
    <w:rsid w:val="008F1974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19BD"/>
    <w:rsid w:val="00922D9C"/>
    <w:rsid w:val="009240C1"/>
    <w:rsid w:val="00924532"/>
    <w:rsid w:val="00927915"/>
    <w:rsid w:val="0093169F"/>
    <w:rsid w:val="00935935"/>
    <w:rsid w:val="0093776D"/>
    <w:rsid w:val="009378E9"/>
    <w:rsid w:val="009425B7"/>
    <w:rsid w:val="009435E7"/>
    <w:rsid w:val="009466CC"/>
    <w:rsid w:val="0095004D"/>
    <w:rsid w:val="00952E3A"/>
    <w:rsid w:val="00953849"/>
    <w:rsid w:val="00955A94"/>
    <w:rsid w:val="009561B9"/>
    <w:rsid w:val="009564E9"/>
    <w:rsid w:val="009572D4"/>
    <w:rsid w:val="00957434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23BB"/>
    <w:rsid w:val="009729D5"/>
    <w:rsid w:val="00974AF4"/>
    <w:rsid w:val="00974D48"/>
    <w:rsid w:val="009859C6"/>
    <w:rsid w:val="00985B59"/>
    <w:rsid w:val="00987D2C"/>
    <w:rsid w:val="009901A5"/>
    <w:rsid w:val="0099724B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555C"/>
    <w:rsid w:val="009C6BAE"/>
    <w:rsid w:val="009C751C"/>
    <w:rsid w:val="009C7E48"/>
    <w:rsid w:val="009D5ADD"/>
    <w:rsid w:val="009F04C0"/>
    <w:rsid w:val="009F06D7"/>
    <w:rsid w:val="009F21D7"/>
    <w:rsid w:val="009F2F1D"/>
    <w:rsid w:val="009F2F40"/>
    <w:rsid w:val="009F5983"/>
    <w:rsid w:val="009F693D"/>
    <w:rsid w:val="009F74AB"/>
    <w:rsid w:val="00A00B7C"/>
    <w:rsid w:val="00A01CA1"/>
    <w:rsid w:val="00A05C83"/>
    <w:rsid w:val="00A06235"/>
    <w:rsid w:val="00A11543"/>
    <w:rsid w:val="00A119EC"/>
    <w:rsid w:val="00A120C7"/>
    <w:rsid w:val="00A1227B"/>
    <w:rsid w:val="00A13CAB"/>
    <w:rsid w:val="00A20C96"/>
    <w:rsid w:val="00A22666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5B39"/>
    <w:rsid w:val="00A41AA0"/>
    <w:rsid w:val="00A43AAC"/>
    <w:rsid w:val="00A4688F"/>
    <w:rsid w:val="00A53EDD"/>
    <w:rsid w:val="00A547B5"/>
    <w:rsid w:val="00A602A5"/>
    <w:rsid w:val="00A60BB3"/>
    <w:rsid w:val="00A64115"/>
    <w:rsid w:val="00A64177"/>
    <w:rsid w:val="00A6587B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69F4"/>
    <w:rsid w:val="00AA0DF1"/>
    <w:rsid w:val="00AA291A"/>
    <w:rsid w:val="00AA615A"/>
    <w:rsid w:val="00AB1C49"/>
    <w:rsid w:val="00AB3589"/>
    <w:rsid w:val="00AB3708"/>
    <w:rsid w:val="00AB7911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B00C1A"/>
    <w:rsid w:val="00B01131"/>
    <w:rsid w:val="00B0119D"/>
    <w:rsid w:val="00B02054"/>
    <w:rsid w:val="00B05461"/>
    <w:rsid w:val="00B11AC6"/>
    <w:rsid w:val="00B125EE"/>
    <w:rsid w:val="00B14DB8"/>
    <w:rsid w:val="00B17B8F"/>
    <w:rsid w:val="00B2017B"/>
    <w:rsid w:val="00B24BA9"/>
    <w:rsid w:val="00B27478"/>
    <w:rsid w:val="00B30934"/>
    <w:rsid w:val="00B311A6"/>
    <w:rsid w:val="00B32F0D"/>
    <w:rsid w:val="00B33317"/>
    <w:rsid w:val="00B3474F"/>
    <w:rsid w:val="00B37EA1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254B"/>
    <w:rsid w:val="00B6523F"/>
    <w:rsid w:val="00B72001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A1938"/>
    <w:rsid w:val="00BA1A31"/>
    <w:rsid w:val="00BA20B5"/>
    <w:rsid w:val="00BA3C38"/>
    <w:rsid w:val="00BA47CF"/>
    <w:rsid w:val="00BA5D0A"/>
    <w:rsid w:val="00BB1146"/>
    <w:rsid w:val="00BC0465"/>
    <w:rsid w:val="00BC2F69"/>
    <w:rsid w:val="00BC4B22"/>
    <w:rsid w:val="00BC4BB5"/>
    <w:rsid w:val="00BC63D2"/>
    <w:rsid w:val="00BD1593"/>
    <w:rsid w:val="00BD447A"/>
    <w:rsid w:val="00BD5CA4"/>
    <w:rsid w:val="00BD6202"/>
    <w:rsid w:val="00BD6518"/>
    <w:rsid w:val="00BE2806"/>
    <w:rsid w:val="00BE55B5"/>
    <w:rsid w:val="00BE5638"/>
    <w:rsid w:val="00BE5702"/>
    <w:rsid w:val="00BE6999"/>
    <w:rsid w:val="00BE6C79"/>
    <w:rsid w:val="00C03415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78D2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B2093"/>
    <w:rsid w:val="00CB2F8B"/>
    <w:rsid w:val="00CB3024"/>
    <w:rsid w:val="00CB6082"/>
    <w:rsid w:val="00CB7A70"/>
    <w:rsid w:val="00CC27E8"/>
    <w:rsid w:val="00CC7DBD"/>
    <w:rsid w:val="00CD2DC5"/>
    <w:rsid w:val="00CD6B6D"/>
    <w:rsid w:val="00CD7EC8"/>
    <w:rsid w:val="00CE20B6"/>
    <w:rsid w:val="00CE4A6C"/>
    <w:rsid w:val="00CE749D"/>
    <w:rsid w:val="00CE7CD5"/>
    <w:rsid w:val="00CF1C43"/>
    <w:rsid w:val="00CF2034"/>
    <w:rsid w:val="00CF258E"/>
    <w:rsid w:val="00D00C84"/>
    <w:rsid w:val="00D01B47"/>
    <w:rsid w:val="00D03133"/>
    <w:rsid w:val="00D03F4B"/>
    <w:rsid w:val="00D07315"/>
    <w:rsid w:val="00D07FA3"/>
    <w:rsid w:val="00D107F3"/>
    <w:rsid w:val="00D2160E"/>
    <w:rsid w:val="00D23822"/>
    <w:rsid w:val="00D23E15"/>
    <w:rsid w:val="00D2409B"/>
    <w:rsid w:val="00D2701C"/>
    <w:rsid w:val="00D337E3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60095"/>
    <w:rsid w:val="00D62D2E"/>
    <w:rsid w:val="00D74207"/>
    <w:rsid w:val="00D74846"/>
    <w:rsid w:val="00D75091"/>
    <w:rsid w:val="00D75442"/>
    <w:rsid w:val="00D75563"/>
    <w:rsid w:val="00D75C3C"/>
    <w:rsid w:val="00D80F77"/>
    <w:rsid w:val="00D8158C"/>
    <w:rsid w:val="00D86C0C"/>
    <w:rsid w:val="00D913AB"/>
    <w:rsid w:val="00D91C56"/>
    <w:rsid w:val="00D9513F"/>
    <w:rsid w:val="00D951A5"/>
    <w:rsid w:val="00D96C51"/>
    <w:rsid w:val="00DA112E"/>
    <w:rsid w:val="00DA27A5"/>
    <w:rsid w:val="00DA662D"/>
    <w:rsid w:val="00DB15EA"/>
    <w:rsid w:val="00DB341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1DBD"/>
    <w:rsid w:val="00DE2DA5"/>
    <w:rsid w:val="00DE6ECD"/>
    <w:rsid w:val="00DF1959"/>
    <w:rsid w:val="00DF198C"/>
    <w:rsid w:val="00DF2B72"/>
    <w:rsid w:val="00DF3239"/>
    <w:rsid w:val="00E02EA2"/>
    <w:rsid w:val="00E0381B"/>
    <w:rsid w:val="00E03826"/>
    <w:rsid w:val="00E1075D"/>
    <w:rsid w:val="00E129AA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0AFC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B7A"/>
    <w:rsid w:val="00E85364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5DC9"/>
    <w:rsid w:val="00EC695D"/>
    <w:rsid w:val="00EC6A54"/>
    <w:rsid w:val="00EC7F74"/>
    <w:rsid w:val="00ED009A"/>
    <w:rsid w:val="00ED3869"/>
    <w:rsid w:val="00ED3F84"/>
    <w:rsid w:val="00ED65A8"/>
    <w:rsid w:val="00EE5076"/>
    <w:rsid w:val="00EE7142"/>
    <w:rsid w:val="00EF0CF6"/>
    <w:rsid w:val="00EF1C6A"/>
    <w:rsid w:val="00F04247"/>
    <w:rsid w:val="00F065D9"/>
    <w:rsid w:val="00F07B67"/>
    <w:rsid w:val="00F07DC2"/>
    <w:rsid w:val="00F2028A"/>
    <w:rsid w:val="00F228E4"/>
    <w:rsid w:val="00F2553F"/>
    <w:rsid w:val="00F2689D"/>
    <w:rsid w:val="00F311D9"/>
    <w:rsid w:val="00F31F96"/>
    <w:rsid w:val="00F34DEF"/>
    <w:rsid w:val="00F40107"/>
    <w:rsid w:val="00F465E8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0A0D"/>
    <w:rsid w:val="00FB25F2"/>
    <w:rsid w:val="00FB72B4"/>
    <w:rsid w:val="00FB77EA"/>
    <w:rsid w:val="00FC2775"/>
    <w:rsid w:val="00FC3FAB"/>
    <w:rsid w:val="00FC4C70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3CF2"/>
    <w:rsid w:val="00FF63FE"/>
    <w:rsid w:val="00FF725E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AD7A7C10-455E-4230-A7C7-2A97E4B0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C2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3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34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4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9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9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4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1877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Paulina Galik</cp:lastModifiedBy>
  <cp:revision>2</cp:revision>
  <cp:lastPrinted>2026-04-16T08:27:00Z</cp:lastPrinted>
  <dcterms:created xsi:type="dcterms:W3CDTF">2026-04-17T09:29:00Z</dcterms:created>
  <dcterms:modified xsi:type="dcterms:W3CDTF">2026-04-17T09:29:00Z</dcterms:modified>
</cp:coreProperties>
</file>